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64"/>
          <w:szCs w:val="64"/>
        </w:rPr>
        <w:jc w:val="left"/>
        <w:spacing w:before="19"/>
        <w:ind w:left="153"/>
      </w:pPr>
      <w:r>
        <w:rPr>
          <w:rFonts w:cs="Times New Roman" w:hAnsi="Times New Roman" w:eastAsia="Times New Roman" w:ascii="Times New Roman"/>
          <w:b/>
          <w:color w:val="313636"/>
          <w:spacing w:val="10"/>
          <w:w w:val="80"/>
          <w:sz w:val="26"/>
          <w:szCs w:val="26"/>
        </w:rPr>
        <w:t>B</w:t>
      </w:r>
      <w:r>
        <w:rPr>
          <w:rFonts w:cs="Times New Roman" w:hAnsi="Times New Roman" w:eastAsia="Times New Roman" w:ascii="Times New Roman"/>
          <w:b/>
          <w:color w:val="313636"/>
          <w:spacing w:val="7"/>
          <w:w w:val="102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83"/>
          <w:sz w:val="26"/>
          <w:szCs w:val="26"/>
        </w:rPr>
        <w:t>i</w:t>
      </w:r>
      <w:r>
        <w:rPr>
          <w:rFonts w:cs="Times New Roman" w:hAnsi="Times New Roman" w:eastAsia="Times New Roman" w:ascii="Times New Roman"/>
          <w:b/>
          <w:color w:val="313636"/>
          <w:spacing w:val="26"/>
          <w:w w:val="183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4"/>
          <w:sz w:val="26"/>
          <w:szCs w:val="26"/>
        </w:rPr>
        <w:t>g</w:t>
      </w:r>
      <w:r>
        <w:rPr>
          <w:rFonts w:cs="Times New Roman" w:hAnsi="Times New Roman" w:eastAsia="Times New Roman" w:ascii="Times New Roman"/>
          <w:b/>
          <w:color w:val="313636"/>
          <w:spacing w:val="-8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13"/>
          <w:w w:val="98"/>
          <w:sz w:val="26"/>
          <w:szCs w:val="26"/>
        </w:rPr>
        <w:t>Y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26"/>
          <w:szCs w:val="26"/>
        </w:rPr>
        <w:t>our</w:t>
      </w:r>
      <w:r>
        <w:rPr>
          <w:rFonts w:cs="Times New Roman" w:hAnsi="Times New Roman" w:eastAsia="Times New Roman" w:ascii="Times New Roman"/>
          <w:b/>
          <w:color w:val="313636"/>
          <w:spacing w:val="-3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7"/>
          <w:w w:val="100"/>
          <w:sz w:val="26"/>
          <w:szCs w:val="26"/>
        </w:rPr>
        <w:t>s</w:t>
      </w:r>
      <w:r>
        <w:rPr>
          <w:rFonts w:cs="Times New Roman" w:hAnsi="Times New Roman" w:eastAsia="Times New Roman" w:ascii="Times New Roman"/>
          <w:b/>
          <w:color w:val="313636"/>
          <w:spacing w:val="9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26"/>
          <w:szCs w:val="26"/>
        </w:rPr>
        <w:t>tr</w:t>
      </w:r>
      <w:r>
        <w:rPr>
          <w:rFonts w:cs="Times New Roman" w:hAnsi="Times New Roman" w:eastAsia="Times New Roman" w:ascii="Times New Roman"/>
          <w:b/>
          <w:color w:val="313636"/>
          <w:spacing w:val="24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8"/>
          <w:w w:val="100"/>
          <w:sz w:val="26"/>
          <w:szCs w:val="26"/>
        </w:rPr>
        <w:t>o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26"/>
          <w:szCs w:val="26"/>
        </w:rPr>
        <w:t>n</w:t>
      </w:r>
      <w:r>
        <w:rPr>
          <w:rFonts w:cs="Times New Roman" w:hAnsi="Times New Roman" w:eastAsia="Times New Roman" w:ascii="Times New Roman"/>
          <w:b/>
          <w:color w:val="313636"/>
          <w:spacing w:val="1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11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b/>
          <w:color w:val="313636"/>
          <w:spacing w:val="10"/>
          <w:w w:val="100"/>
          <w:sz w:val="26"/>
          <w:szCs w:val="26"/>
        </w:rPr>
        <w:t>a</w:t>
      </w:r>
      <w:r>
        <w:rPr>
          <w:rFonts w:cs="Times New Roman" w:hAnsi="Times New Roman" w:eastAsia="Times New Roman" w:ascii="Times New Roman"/>
          <w:b/>
          <w:color w:val="313636"/>
          <w:spacing w:val="9"/>
          <w:w w:val="100"/>
          <w:sz w:val="26"/>
          <w:szCs w:val="26"/>
        </w:rPr>
        <w:t>p</w:t>
      </w:r>
      <w:r>
        <w:rPr>
          <w:rFonts w:cs="Times New Roman" w:hAnsi="Times New Roman" w:eastAsia="Times New Roman" w:ascii="Times New Roman"/>
          <w:b/>
          <w:color w:val="313636"/>
          <w:spacing w:val="9"/>
          <w:w w:val="100"/>
          <w:sz w:val="26"/>
          <w:szCs w:val="26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26"/>
          <w:szCs w:val="26"/>
        </w:rPr>
        <w:t>r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26"/>
          <w:szCs w:val="26"/>
        </w:rPr>
        <w:t>                                         </w:t>
      </w:r>
      <w:r>
        <w:rPr>
          <w:rFonts w:cs="Times New Roman" w:hAnsi="Times New Roman" w:eastAsia="Times New Roman" w:ascii="Times New Roman"/>
          <w:b/>
          <w:color w:val="313636"/>
          <w:spacing w:val="9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89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color w:val="313636"/>
          <w:spacing w:val="-56"/>
          <w:w w:val="189"/>
          <w:sz w:val="36"/>
          <w:szCs w:val="36"/>
        </w:rPr>
        <w:t> </w:t>
      </w:r>
      <w:r>
        <w:rPr>
          <w:rFonts w:cs="Arial" w:hAnsi="Arial" w:eastAsia="Arial" w:ascii="Arial"/>
          <w:b/>
          <w:color w:val="313636"/>
          <w:spacing w:val="0"/>
          <w:w w:val="264"/>
          <w:sz w:val="64"/>
          <w:szCs w:val="64"/>
        </w:rPr>
        <w:t>4</w:t>
      </w:r>
      <w:r>
        <w:rPr>
          <w:rFonts w:cs="Arial" w:hAnsi="Arial" w:eastAsia="Arial" w:ascii="Arial"/>
          <w:color w:val="000000"/>
          <w:spacing w:val="0"/>
          <w:w w:val="100"/>
          <w:sz w:val="64"/>
          <w:szCs w:val="64"/>
        </w:rPr>
      </w:r>
    </w:p>
    <w:p>
      <w:pPr>
        <w:rPr>
          <w:rFonts w:cs="Times New Roman" w:hAnsi="Times New Roman" w:eastAsia="Times New Roman" w:ascii="Times New Roman"/>
          <w:sz w:val="26"/>
          <w:szCs w:val="26"/>
        </w:rPr>
        <w:jc w:val="left"/>
        <w:spacing w:before="10"/>
        <w:ind w:left="143"/>
      </w:pPr>
      <w:r>
        <w:rPr>
          <w:rFonts w:cs="Times New Roman" w:hAnsi="Times New Roman" w:eastAsia="Times New Roman" w:ascii="Times New Roman"/>
          <w:b/>
          <w:color w:val="313636"/>
          <w:w w:val="200"/>
          <w:sz w:val="26"/>
          <w:szCs w:val="26"/>
        </w:rPr>
      </w:r>
      <w:r>
        <w:rPr>
          <w:rFonts w:cs="Times New Roman" w:hAnsi="Times New Roman" w:eastAsia="Times New Roman" w:ascii="Times New Roman"/>
          <w:b/>
          <w:color w:val="313636"/>
          <w:w w:val="200"/>
          <w:sz w:val="26"/>
          <w:szCs w:val="26"/>
          <w:u w:val="single" w:color="303636"/>
        </w:rPr>
        <w:t> </w:t>
      </w:r>
      <w:r>
        <w:rPr>
          <w:rFonts w:cs="Times New Roman" w:hAnsi="Times New Roman" w:eastAsia="Times New Roman" w:ascii="Times New Roman"/>
          <w:b/>
          <w:color w:val="313636"/>
          <w:w w:val="100"/>
          <w:sz w:val="26"/>
          <w:szCs w:val="26"/>
          <w:u w:val="single" w:color="303636"/>
        </w:rPr>
        <w:t>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color w:val="313636"/>
          <w:spacing w:val="-27"/>
          <w:w w:val="100"/>
          <w:sz w:val="26"/>
          <w:szCs w:val="26"/>
          <w:u w:val="single" w:color="30363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27"/>
          <w:w w:val="100"/>
          <w:sz w:val="26"/>
          <w:szCs w:val="26"/>
          <w:u w:val="single" w:color="303636"/>
        </w:rPr>
      </w:r>
      <w:r>
        <w:rPr>
          <w:rFonts w:cs="Times New Roman" w:hAnsi="Times New Roman" w:eastAsia="Times New Roman" w:ascii="Times New Roman"/>
          <w:b/>
          <w:color w:val="313636"/>
          <w:spacing w:val="-27"/>
          <w:w w:val="100"/>
          <w:sz w:val="26"/>
          <w:szCs w:val="26"/>
        </w:rPr>
      </w:r>
      <w:r>
        <w:rPr>
          <w:rFonts w:cs="Times New Roman" w:hAnsi="Times New Roman" w:eastAsia="Times New Roman" w:ascii="Times New Roman"/>
          <w:b/>
          <w:color w:val="313636"/>
          <w:spacing w:val="0"/>
          <w:w w:val="573"/>
          <w:sz w:val="26"/>
          <w:szCs w:val="26"/>
        </w:rPr>
        <w:t>/</w:t>
      </w:r>
      <w:r>
        <w:rPr>
          <w:rFonts w:cs="Times New Roman" w:hAnsi="Times New Roman" w:eastAsia="Times New Roman" w:ascii="Times New Roman"/>
          <w:b/>
          <w:color w:val="313636"/>
          <w:spacing w:val="-117"/>
          <w:w w:val="573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83"/>
          <w:sz w:val="26"/>
          <w:szCs w:val="26"/>
        </w:rPr>
        <w:t>V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83"/>
          <w:sz w:val="26"/>
          <w:szCs w:val="26"/>
        </w:rPr>
        <w:t>    </w:t>
      </w:r>
      <w:r>
        <w:rPr>
          <w:rFonts w:cs="Times New Roman" w:hAnsi="Times New Roman" w:eastAsia="Times New Roman" w:ascii="Times New Roman"/>
          <w:b/>
          <w:color w:val="313636"/>
          <w:spacing w:val="98"/>
          <w:w w:val="183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155"/>
          <w:w w:val="347"/>
          <w:sz w:val="26"/>
          <w:szCs w:val="26"/>
        </w:rPr>
        <w:t>"</w:t>
      </w:r>
      <w:r>
        <w:rPr>
          <w:rFonts w:cs="Times New Roman" w:hAnsi="Times New Roman" w:eastAsia="Times New Roman" w:ascii="Times New Roman"/>
          <w:b/>
          <w:color w:val="313636"/>
          <w:spacing w:val="-9"/>
          <w:w w:val="319"/>
          <w:sz w:val="26"/>
          <w:szCs w:val="26"/>
        </w:rPr>
        <w:t>~</w:t>
      </w:r>
      <w:r>
        <w:rPr>
          <w:rFonts w:cs="Times New Roman" w:hAnsi="Times New Roman" w:eastAsia="Times New Roman" w:ascii="Times New Roman"/>
          <w:b/>
          <w:color w:val="313636"/>
          <w:spacing w:val="-19"/>
          <w:w w:val="6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b/>
          <w:color w:val="313636"/>
          <w:spacing w:val="-19"/>
          <w:w w:val="600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499"/>
          <w:sz w:val="26"/>
          <w:szCs w:val="26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380"/>
        <w:ind w:left="138"/>
      </w:pPr>
      <w:r>
        <w:rPr>
          <w:rFonts w:cs="Times New Roman" w:hAnsi="Times New Roman" w:eastAsia="Times New Roman" w:ascii="Times New Roman"/>
          <w:b/>
          <w:color w:val="313636"/>
          <w:spacing w:val="3"/>
          <w:w w:val="100"/>
          <w:position w:val="-2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position w:val="-2"/>
          <w:sz w:val="36"/>
          <w:szCs w:val="36"/>
        </w:rPr>
        <w:t>a</w:t>
      </w:r>
      <w:r>
        <w:rPr>
          <w:rFonts w:cs="Times New Roman" w:hAnsi="Times New Roman" w:eastAsia="Times New Roman" w:ascii="Times New Roman"/>
          <w:b/>
          <w:color w:val="313636"/>
          <w:spacing w:val="5"/>
          <w:w w:val="100"/>
          <w:position w:val="-2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b/>
          <w:color w:val="313636"/>
          <w:spacing w:val="3"/>
          <w:w w:val="100"/>
          <w:position w:val="-2"/>
          <w:sz w:val="36"/>
          <w:szCs w:val="36"/>
        </w:rPr>
        <w:t>p</w:t>
      </w:r>
      <w:r>
        <w:rPr>
          <w:rFonts w:cs="Times New Roman" w:hAnsi="Times New Roman" w:eastAsia="Times New Roman" w:ascii="Times New Roman"/>
          <w:b/>
          <w:color w:val="313636"/>
          <w:spacing w:val="2"/>
          <w:w w:val="100"/>
          <w:position w:val="-2"/>
          <w:sz w:val="36"/>
          <w:szCs w:val="36"/>
        </w:rPr>
        <w:t>l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position w:val="-2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25"/>
          <w:w w:val="100"/>
          <w:position w:val="-2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5"/>
          <w:w w:val="108"/>
          <w:position w:val="-2"/>
          <w:sz w:val="36"/>
          <w:szCs w:val="36"/>
        </w:rPr>
        <w:t>R</w:t>
      </w:r>
      <w:r>
        <w:rPr>
          <w:rFonts w:cs="Times New Roman" w:hAnsi="Times New Roman" w:eastAsia="Times New Roman" w:ascii="Times New Roman"/>
          <w:b/>
          <w:color w:val="313636"/>
          <w:spacing w:val="2"/>
          <w:w w:val="108"/>
          <w:position w:val="-2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3"/>
          <w:w w:val="108"/>
          <w:position w:val="-2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8"/>
          <w:position w:val="-2"/>
          <w:sz w:val="36"/>
          <w:szCs w:val="36"/>
        </w:rPr>
        <w:t>u</w:t>
      </w:r>
      <w:r>
        <w:rPr>
          <w:rFonts w:cs="Times New Roman" w:hAnsi="Times New Roman" w:eastAsia="Times New Roman" w:ascii="Times New Roman"/>
          <w:b/>
          <w:color w:val="313636"/>
          <w:spacing w:val="8"/>
          <w:w w:val="108"/>
          <w:position w:val="-2"/>
          <w:sz w:val="36"/>
          <w:szCs w:val="36"/>
        </w:rPr>
        <w:t>m</w:t>
      </w:r>
      <w:r>
        <w:rPr>
          <w:rFonts w:cs="Times New Roman" w:hAnsi="Times New Roman" w:eastAsia="Times New Roman" w:ascii="Times New Roman"/>
          <w:b/>
          <w:color w:val="313636"/>
          <w:spacing w:val="2"/>
          <w:w w:val="108"/>
          <w:position w:val="-2"/>
          <w:sz w:val="36"/>
          <w:szCs w:val="36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3"/>
          <w:w w:val="108"/>
          <w:position w:val="-2"/>
          <w:sz w:val="36"/>
          <w:szCs w:val="36"/>
        </w:rPr>
        <w:t>s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8"/>
          <w:position w:val="-2"/>
          <w:sz w:val="36"/>
          <w:szCs w:val="36"/>
        </w:rPr>
        <w:t>-</w:t>
      </w:r>
      <w:r>
        <w:rPr>
          <w:rFonts w:cs="Times New Roman" w:hAnsi="Times New Roman" w:eastAsia="Times New Roman" w:ascii="Times New Roman"/>
          <w:b/>
          <w:color w:val="313636"/>
          <w:spacing w:val="-15"/>
          <w:w w:val="108"/>
          <w:position w:val="-2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0"/>
          <w:position w:val="-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0"/>
          <w:position w:val="-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0"/>
          <w:position w:val="-2"/>
          <w:sz w:val="32"/>
          <w:szCs w:val="32"/>
        </w:rPr>
        <w:t>c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0"/>
          <w:position w:val="-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-2"/>
          <w:w w:val="100"/>
          <w:position w:val="-2"/>
          <w:sz w:val="32"/>
          <w:szCs w:val="32"/>
        </w:rPr>
        <w:t>n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position w:val="-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color w:val="313636"/>
          <w:spacing w:val="65"/>
          <w:w w:val="100"/>
          <w:position w:val="-2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position w:val="-2"/>
          <w:sz w:val="30"/>
          <w:szCs w:val="30"/>
        </w:rPr>
        <w:t>H</w:t>
      </w:r>
      <w:r>
        <w:rPr>
          <w:rFonts w:cs="Times New Roman" w:hAnsi="Times New Roman" w:eastAsia="Times New Roman" w:ascii="Times New Roman"/>
          <w:b/>
          <w:color w:val="313636"/>
          <w:spacing w:val="-12"/>
          <w:w w:val="100"/>
          <w:position w:val="-2"/>
          <w:sz w:val="30"/>
          <w:szCs w:val="30"/>
        </w:rPr>
        <w:t>i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position w:val="-2"/>
          <w:sz w:val="30"/>
          <w:szCs w:val="30"/>
        </w:rPr>
        <w:t>gh</w:t>
      </w:r>
      <w:r>
        <w:rPr>
          <w:rFonts w:cs="Times New Roman" w:hAnsi="Times New Roman" w:eastAsia="Times New Roman" w:ascii="Times New Roman"/>
          <w:b/>
          <w:color w:val="313636"/>
          <w:spacing w:val="72"/>
          <w:w w:val="100"/>
          <w:position w:val="-2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5"/>
          <w:w w:val="114"/>
          <w:position w:val="-2"/>
          <w:sz w:val="30"/>
          <w:szCs w:val="30"/>
        </w:rPr>
        <w:t>S</w:t>
      </w:r>
      <w:r>
        <w:rPr>
          <w:rFonts w:cs="Times New Roman" w:hAnsi="Times New Roman" w:eastAsia="Times New Roman" w:ascii="Times New Roman"/>
          <w:b/>
          <w:color w:val="313636"/>
          <w:spacing w:val="-3"/>
          <w:w w:val="114"/>
          <w:position w:val="-2"/>
          <w:sz w:val="30"/>
          <w:szCs w:val="30"/>
        </w:rPr>
        <w:t>c</w:t>
      </w:r>
      <w:r>
        <w:rPr>
          <w:rFonts w:cs="Times New Roman" w:hAnsi="Times New Roman" w:eastAsia="Times New Roman" w:ascii="Times New Roman"/>
          <w:b/>
          <w:color w:val="313636"/>
          <w:spacing w:val="-6"/>
          <w:w w:val="114"/>
          <w:position w:val="-2"/>
          <w:sz w:val="30"/>
          <w:szCs w:val="30"/>
        </w:rPr>
        <w:t>h</w:t>
      </w:r>
      <w:r>
        <w:rPr>
          <w:rFonts w:cs="Times New Roman" w:hAnsi="Times New Roman" w:eastAsia="Times New Roman" w:ascii="Times New Roman"/>
          <w:b/>
          <w:color w:val="313636"/>
          <w:spacing w:val="-6"/>
          <w:w w:val="114"/>
          <w:position w:val="-2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b/>
          <w:color w:val="313636"/>
          <w:spacing w:val="-5"/>
          <w:w w:val="114"/>
          <w:position w:val="-2"/>
          <w:sz w:val="30"/>
          <w:szCs w:val="30"/>
        </w:rPr>
        <w:t>o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14"/>
          <w:position w:val="-2"/>
          <w:sz w:val="30"/>
          <w:szCs w:val="30"/>
        </w:rPr>
        <w:t>l</w:t>
      </w:r>
      <w:r>
        <w:rPr>
          <w:rFonts w:cs="Times New Roman" w:hAnsi="Times New Roman" w:eastAsia="Times New Roman" w:ascii="Times New Roman"/>
          <w:b/>
          <w:color w:val="313636"/>
          <w:spacing w:val="-3"/>
          <w:w w:val="114"/>
          <w:position w:val="-2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12"/>
          <w:w w:val="82"/>
          <w:position w:val="-2"/>
          <w:sz w:val="32"/>
          <w:szCs w:val="32"/>
        </w:rPr>
        <w:t>G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6"/>
          <w:position w:val="-2"/>
          <w:sz w:val="32"/>
          <w:szCs w:val="32"/>
        </w:rPr>
        <w:t>r</w:t>
      </w:r>
      <w:r>
        <w:rPr>
          <w:rFonts w:cs="Times New Roman" w:hAnsi="Times New Roman" w:eastAsia="Times New Roman" w:ascii="Times New Roman"/>
          <w:b/>
          <w:color w:val="313636"/>
          <w:spacing w:val="-2"/>
          <w:w w:val="106"/>
          <w:position w:val="-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color w:val="313636"/>
          <w:spacing w:val="-10"/>
          <w:w w:val="103"/>
          <w:position w:val="-2"/>
          <w:sz w:val="32"/>
          <w:szCs w:val="32"/>
        </w:rPr>
        <w:t>d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6"/>
          <w:position w:val="-2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color w:val="313636"/>
          <w:spacing w:val="-2"/>
          <w:w w:val="103"/>
          <w:position w:val="-2"/>
          <w:sz w:val="32"/>
          <w:szCs w:val="32"/>
        </w:rPr>
        <w:t>a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32"/>
          <w:position w:val="-2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6"/>
          <w:position w:val="-2"/>
          <w:sz w:val="32"/>
          <w:szCs w:val="3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520"/>
        <w:ind w:left="119"/>
      </w:pPr>
      <w:r>
        <w:rPr>
          <w:rFonts w:cs="Times New Roman" w:hAnsi="Times New Roman" w:eastAsia="Times New Roman" w:ascii="Times New Roman"/>
          <w:color w:val="414646"/>
          <w:w w:val="95"/>
          <w:position w:val="-5"/>
          <w:sz w:val="24"/>
          <w:szCs w:val="24"/>
        </w:rPr>
        <w:t>,-</w:t>
      </w:r>
      <w:r>
        <w:rPr>
          <w:rFonts w:cs="Times New Roman" w:hAnsi="Times New Roman" w:eastAsia="Times New Roman" w:ascii="Times New Roman"/>
          <w:color w:val="414646"/>
          <w:spacing w:val="7"/>
          <w:w w:val="95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41464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1C1D1F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1C1D1F"/>
          <w:spacing w:val="8"/>
          <w:w w:val="290"/>
          <w:position w:val="-5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position w:val="-5"/>
          <w:sz w:val="24"/>
          <w:szCs w:val="24"/>
        </w:rPr>
        <w:t>---</w:t>
      </w:r>
      <w:r>
        <w:rPr>
          <w:rFonts w:cs="Times New Roman" w:hAnsi="Times New Roman" w:eastAsia="Times New Roman" w:ascii="Times New Roman"/>
          <w:color w:val="313636"/>
          <w:spacing w:val="-25"/>
          <w:w w:val="83"/>
          <w:position w:val="-5"/>
          <w:sz w:val="24"/>
          <w:szCs w:val="24"/>
        </w:rPr>
        <w:t>4</w:t>
      </w:r>
      <w:r>
        <w:rPr>
          <w:rFonts w:cs="Arial" w:hAnsi="Arial" w:eastAsia="Arial" w:ascii="Arial"/>
          <w:i/>
          <w:color w:val="313636"/>
          <w:spacing w:val="0"/>
          <w:w w:val="124"/>
          <w:position w:val="4"/>
          <w:sz w:val="48"/>
          <w:szCs w:val="48"/>
        </w:rPr>
        <w:t>r</w:t>
      </w:r>
      <w:r>
        <w:rPr>
          <w:rFonts w:cs="Arial" w:hAnsi="Arial" w:eastAsia="Arial" w:ascii="Arial"/>
          <w:i/>
          <w:color w:val="313636"/>
          <w:spacing w:val="-38"/>
          <w:w w:val="100"/>
          <w:position w:val="4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position w:val="-5"/>
          <w:sz w:val="16"/>
          <w:szCs w:val="16"/>
        </w:rPr>
        <w:t>Bh</w:t>
      </w:r>
      <w:r>
        <w:rPr>
          <w:rFonts w:cs="Times New Roman" w:hAnsi="Times New Roman" w:eastAsia="Times New Roman" w:ascii="Times New Roman"/>
          <w:color w:val="414646"/>
          <w:spacing w:val="-13"/>
          <w:w w:val="100"/>
          <w:position w:val="-5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5"/>
          <w:sz w:val="16"/>
          <w:szCs w:val="16"/>
        </w:rPr>
        <w:t>rtu,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25"/>
          <w:w w:val="100"/>
          <w:position w:val="-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397"/>
          <w:position w:val="-5"/>
          <w:sz w:val="16"/>
          <w:szCs w:val="16"/>
        </w:rPr>
        <w:t>~</w:t>
      </w:r>
      <w:r>
        <w:rPr>
          <w:rFonts w:cs="Times New Roman" w:hAnsi="Times New Roman" w:eastAsia="Times New Roman" w:ascii="Times New Roman"/>
          <w:color w:val="313636"/>
          <w:spacing w:val="0"/>
          <w:w w:val="397"/>
          <w:position w:val="-5"/>
          <w:sz w:val="16"/>
          <w:szCs w:val="16"/>
        </w:rPr>
        <w:t>        </w:t>
      </w:r>
      <w:r>
        <w:rPr>
          <w:rFonts w:cs="Times New Roman" w:hAnsi="Times New Roman" w:eastAsia="Times New Roman" w:ascii="Times New Roman"/>
          <w:color w:val="313636"/>
          <w:spacing w:val="138"/>
          <w:w w:val="397"/>
          <w:position w:val="-5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1C1D1F"/>
          <w:spacing w:val="0"/>
          <w:w w:val="570"/>
          <w:position w:val="-5"/>
          <w:sz w:val="16"/>
          <w:szCs w:val="16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180"/>
        <w:ind w:left="5682"/>
      </w:pPr>
      <w:r>
        <w:rPr>
          <w:rFonts w:cs="Arial" w:hAnsi="Arial" w:eastAsia="Arial" w:ascii="Arial"/>
          <w:color w:val="313636"/>
          <w:spacing w:val="0"/>
          <w:w w:val="100"/>
          <w:position w:val="-3"/>
          <w:sz w:val="18"/>
          <w:szCs w:val="18"/>
        </w:rPr>
        <w:t>mtnt</w:t>
      </w:r>
      <w:r>
        <w:rPr>
          <w:rFonts w:cs="Arial" w:hAnsi="Arial" w:eastAsia="Arial" w:ascii="Arial"/>
          <w:color w:val="313636"/>
          <w:spacing w:val="-16"/>
          <w:w w:val="100"/>
          <w:position w:val="-3"/>
          <w:sz w:val="18"/>
          <w:szCs w:val="18"/>
        </w:rPr>
        <w:t>r</w:t>
      </w:r>
      <w:r>
        <w:rPr>
          <w:rFonts w:cs="Arial" w:hAnsi="Arial" w:eastAsia="Arial" w:ascii="Arial"/>
          <w:color w:val="313636"/>
          <w:spacing w:val="0"/>
          <w:w w:val="100"/>
          <w:position w:val="-3"/>
          <w:sz w:val="18"/>
          <w:szCs w:val="18"/>
        </w:rPr>
        <w:t>a</w:t>
      </w:r>
      <w:r>
        <w:rPr>
          <w:rFonts w:cs="Arial" w:hAnsi="Arial" w:eastAsia="Arial" w:ascii="Arial"/>
          <w:color w:val="313636"/>
          <w:spacing w:val="33"/>
          <w:w w:val="100"/>
          <w:position w:val="-3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128"/>
          <w:position w:val="-3"/>
          <w:sz w:val="20"/>
          <w:szCs w:val="20"/>
        </w:rPr>
        <w:t>%,</w:t>
      </w:r>
      <w:r>
        <w:rPr>
          <w:rFonts w:cs="Arial" w:hAnsi="Arial" w:eastAsia="Arial" w:ascii="Arial"/>
          <w:color w:val="313636"/>
          <w:spacing w:val="10"/>
          <w:w w:val="128"/>
          <w:position w:val="-3"/>
          <w:sz w:val="20"/>
          <w:szCs w:val="20"/>
        </w:rPr>
        <w:t>,</w:t>
      </w:r>
      <w:r>
        <w:rPr>
          <w:rFonts w:cs="Arial" w:hAnsi="Arial" w:eastAsia="Arial" w:ascii="Arial"/>
          <w:color w:val="313636"/>
          <w:spacing w:val="0"/>
          <w:w w:val="223"/>
          <w:position w:val="-3"/>
          <w:sz w:val="20"/>
          <w:szCs w:val="20"/>
        </w:rPr>
        <w:t>'a</w:t>
      </w:r>
      <w:r>
        <w:rPr>
          <w:rFonts w:cs="Arial" w:hAnsi="Arial" w:eastAsia="Arial" w:ascii="Arial"/>
          <w:color w:val="313636"/>
          <w:spacing w:val="0"/>
          <w:w w:val="100"/>
          <w:position w:val="-3"/>
          <w:sz w:val="20"/>
          <w:szCs w:val="20"/>
        </w:rPr>
        <w:t> </w:t>
      </w:r>
      <w:r>
        <w:rPr>
          <w:rFonts w:cs="Arial" w:hAnsi="Arial" w:eastAsia="Arial" w:ascii="Arial"/>
          <w:color w:val="313636"/>
          <w:spacing w:val="-21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85"/>
          <w:position w:val="-3"/>
          <w:sz w:val="18"/>
          <w:szCs w:val="18"/>
        </w:rPr>
        <w:t>sobo</w:t>
      </w:r>
      <w:r>
        <w:rPr>
          <w:rFonts w:cs="Times New Roman" w:hAnsi="Times New Roman" w:eastAsia="Times New Roman" w:ascii="Times New Roman"/>
          <w:color w:val="414646"/>
          <w:spacing w:val="3"/>
          <w:w w:val="85"/>
          <w:position w:val="-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85"/>
          <w:position w:val="-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85"/>
          <w:position w:val="-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12"/>
          <w:w w:val="85"/>
          <w:position w:val="-3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108"/>
          <w:position w:val="-3"/>
          <w:sz w:val="14"/>
          <w:szCs w:val="14"/>
        </w:rPr>
        <w:t>grad%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14"/>
          <w:szCs w:val="14"/>
        </w:rPr>
        <w:jc w:val="left"/>
        <w:spacing w:lineRule="exact" w:line="20"/>
        <w:ind w:left="5663"/>
        <w:sectPr>
          <w:type w:val="continuous"/>
          <w:pgSz w:w="12340" w:h="15920"/>
          <w:pgMar w:top="460" w:bottom="280" w:left="740" w:right="480"/>
        </w:sectPr>
      </w:pPr>
      <w:r>
        <w:rPr>
          <w:rFonts w:cs="Times New Roman" w:hAnsi="Times New Roman" w:eastAsia="Times New Roman" w:ascii="Times New Roman"/>
          <w:color w:val="313636"/>
          <w:spacing w:val="6"/>
          <w:w w:val="354"/>
          <w:position w:val="-1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82"/>
          <w:position w:val="-1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6"/>
          <w:w w:val="82"/>
          <w:position w:val="-14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13636"/>
          <w:spacing w:val="0"/>
          <w:w w:val="123"/>
          <w:position w:val="-14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color w:val="313636"/>
          <w:spacing w:val="20"/>
          <w:w w:val="100"/>
          <w:position w:val="-1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i/>
          <w:color w:val="414646"/>
          <w:spacing w:val="-1"/>
          <w:w w:val="58"/>
          <w:position w:val="-14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color w:val="414646"/>
          <w:spacing w:val="15"/>
          <w:w w:val="366"/>
          <w:position w:val="-1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414646"/>
          <w:spacing w:val="0"/>
          <w:w w:val="120"/>
          <w:position w:val="-14"/>
          <w:sz w:val="22"/>
          <w:szCs w:val="22"/>
        </w:rPr>
        <w:t>"Pra</w:t>
      </w:r>
      <w:r>
        <w:rPr>
          <w:rFonts w:cs="Times New Roman" w:hAnsi="Times New Roman" w:eastAsia="Times New Roman" w:ascii="Times New Roman"/>
          <w:color w:val="414646"/>
          <w:spacing w:val="-11"/>
          <w:w w:val="120"/>
          <w:position w:val="-1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68"/>
          <w:position w:val="-14"/>
          <w:sz w:val="22"/>
          <w:szCs w:val="22"/>
        </w:rPr>
        <w:t>ce,</w:t>
      </w:r>
      <w:r>
        <w:rPr>
          <w:rFonts w:cs="Times New Roman" w:hAnsi="Times New Roman" w:eastAsia="Times New Roman" w:ascii="Times New Roman"/>
          <w:color w:val="414646"/>
          <w:spacing w:val="-19"/>
          <w:w w:val="100"/>
          <w:position w:val="-14"/>
          <w:sz w:val="22"/>
          <w:szCs w:val="22"/>
        </w:rPr>
        <w:t> </w:t>
      </w:r>
      <w:r>
        <w:rPr>
          <w:rFonts w:cs="Arial" w:hAnsi="Arial" w:eastAsia="Arial" w:ascii="Arial"/>
          <w:i/>
          <w:color w:val="313636"/>
          <w:spacing w:val="0"/>
          <w:w w:val="89"/>
          <w:position w:val="-14"/>
          <w:sz w:val="16"/>
          <w:szCs w:val="16"/>
        </w:rPr>
        <w:t>so</w:t>
      </w:r>
      <w:r>
        <w:rPr>
          <w:rFonts w:cs="Arial" w:hAnsi="Arial" w:eastAsia="Arial" w:ascii="Arial"/>
          <w:i/>
          <w:color w:val="313636"/>
          <w:spacing w:val="-27"/>
          <w:w w:val="100"/>
          <w:position w:val="-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26"/>
          <w:w w:val="134"/>
          <w:position w:val="-14"/>
          <w:sz w:val="24"/>
          <w:szCs w:val="24"/>
        </w:rPr>
        <w:t>o</w:t>
      </w:r>
      <w:r>
        <w:rPr>
          <w:rFonts w:cs="Arial" w:hAnsi="Arial" w:eastAsia="Arial" w:ascii="Arial"/>
          <w:color w:val="313636"/>
          <w:spacing w:val="0"/>
          <w:w w:val="134"/>
          <w:position w:val="-14"/>
          <w:sz w:val="14"/>
          <w:szCs w:val="14"/>
        </w:rPr>
        <w:t>as</w:t>
      </w:r>
      <w:r>
        <w:rPr>
          <w:rFonts w:cs="Arial" w:hAnsi="Arial" w:eastAsia="Arial" w:ascii="Arial"/>
          <w:color w:val="313636"/>
          <w:spacing w:val="-5"/>
          <w:w w:val="134"/>
          <w:position w:val="-14"/>
          <w:sz w:val="14"/>
          <w:szCs w:val="14"/>
        </w:rPr>
        <w:t>"</w:t>
      </w:r>
      <w:r>
        <w:rPr>
          <w:rFonts w:cs="Arial" w:hAnsi="Arial" w:eastAsia="Arial" w:ascii="Arial"/>
          <w:color w:val="797C7C"/>
          <w:spacing w:val="0"/>
          <w:w w:val="19"/>
          <w:position w:val="-14"/>
          <w:sz w:val="14"/>
          <w:szCs w:val="14"/>
        </w:rPr>
        <w:t>"</w:t>
      </w:r>
      <w:r>
        <w:rPr>
          <w:rFonts w:cs="Arial" w:hAnsi="Arial" w:eastAsia="Arial" w:ascii="Arial"/>
          <w:color w:val="797C7C"/>
          <w:spacing w:val="0"/>
          <w:w w:val="100"/>
          <w:position w:val="-14"/>
          <w:sz w:val="14"/>
          <w:szCs w:val="14"/>
        </w:rPr>
        <w:t>         </w:t>
      </w:r>
      <w:r>
        <w:rPr>
          <w:rFonts w:cs="Arial" w:hAnsi="Arial" w:eastAsia="Arial" w:ascii="Arial"/>
          <w:color w:val="797C7C"/>
          <w:spacing w:val="-4"/>
          <w:w w:val="100"/>
          <w:position w:val="-14"/>
          <w:sz w:val="14"/>
          <w:szCs w:val="14"/>
        </w:rPr>
        <w:t> </w:t>
      </w:r>
      <w:r>
        <w:rPr>
          <w:rFonts w:cs="Arial" w:hAnsi="Arial" w:eastAsia="Arial" w:ascii="Arial"/>
          <w:i/>
          <w:color w:val="313636"/>
          <w:spacing w:val="-4"/>
          <w:w w:val="100"/>
          <w:position w:val="-14"/>
          <w:sz w:val="16"/>
          <w:szCs w:val="16"/>
        </w:rPr>
        <w:t>e</w:t>
      </w:r>
      <w:r>
        <w:rPr>
          <w:rFonts w:cs="Arial" w:hAnsi="Arial" w:eastAsia="Arial" w:ascii="Arial"/>
          <w:i/>
          <w:color w:val="414646"/>
          <w:spacing w:val="0"/>
          <w:w w:val="100"/>
          <w:position w:val="-14"/>
          <w:sz w:val="16"/>
          <w:szCs w:val="16"/>
        </w:rPr>
        <w:t>epban</w:t>
      </w:r>
      <w:r>
        <w:rPr>
          <w:rFonts w:cs="Arial" w:hAnsi="Arial" w:eastAsia="Arial" w:ascii="Arial"/>
          <w:i/>
          <w:color w:val="414646"/>
          <w:spacing w:val="40"/>
          <w:w w:val="100"/>
          <w:position w:val="-14"/>
          <w:sz w:val="16"/>
          <w:szCs w:val="16"/>
        </w:rPr>
        <w:t> </w:t>
      </w:r>
      <w:r>
        <w:rPr>
          <w:rFonts w:cs="Arial" w:hAnsi="Arial" w:eastAsia="Arial" w:ascii="Arial"/>
          <w:color w:val="313636"/>
          <w:spacing w:val="0"/>
          <w:w w:val="100"/>
          <w:position w:val="-14"/>
          <w:sz w:val="14"/>
          <w:szCs w:val="14"/>
        </w:rPr>
        <w:t>A%,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right"/>
        <w:spacing w:lineRule="atLeast" w:line="200"/>
      </w:pPr>
      <w:r>
        <w:rPr>
          <w:rFonts w:cs="Arial" w:hAnsi="Arial" w:eastAsia="Arial" w:ascii="Arial"/>
          <w:color w:val="1C1D1F"/>
          <w:spacing w:val="0"/>
          <w:w w:val="48"/>
          <w:sz w:val="14"/>
          <w:szCs w:val="14"/>
        </w:rPr>
        <w:t>•</w:t>
      </w:r>
      <w:r>
        <w:rPr>
          <w:rFonts w:cs="Arial" w:hAnsi="Arial" w:eastAsia="Arial" w:ascii="Arial"/>
          <w:color w:val="1C1D1F"/>
          <w:spacing w:val="0"/>
          <w:w w:val="48"/>
          <w:sz w:val="14"/>
          <w:szCs w:val="14"/>
        </w:rPr>
        <w:t>  </w:t>
      </w:r>
      <w:r>
        <w:rPr>
          <w:rFonts w:cs="Arial" w:hAnsi="Arial" w:eastAsia="Arial" w:ascii="Arial"/>
          <w:color w:val="1C1D1F"/>
          <w:spacing w:val="7"/>
          <w:w w:val="48"/>
          <w:sz w:val="14"/>
          <w:szCs w:val="14"/>
        </w:rPr>
        <w:t> </w:t>
      </w:r>
      <w:r>
        <w:rPr>
          <w:rFonts w:cs="Arial" w:hAnsi="Arial" w:eastAsia="Arial" w:ascii="Arial"/>
          <w:color w:val="313636"/>
          <w:spacing w:val="0"/>
          <w:w w:val="100"/>
          <w:sz w:val="14"/>
          <w:szCs w:val="14"/>
        </w:rPr>
        <w:t>and</w:t>
      </w:r>
      <w:r>
        <w:rPr>
          <w:rFonts w:cs="Arial" w:hAnsi="Arial" w:eastAsia="Arial" w:ascii="Arial"/>
          <w:color w:val="313636"/>
          <w:spacing w:val="35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ven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~</w:t>
      </w:r>
      <w:r>
        <w:rPr>
          <w:rFonts w:cs="Times New Roman" w:hAnsi="Times New Roman" w:eastAsia="Times New Roman" w:ascii="Times New Roman"/>
          <w:color w:val="313636"/>
          <w:spacing w:val="-84"/>
          <w:w w:val="236"/>
          <w:sz w:val="18"/>
          <w:szCs w:val="18"/>
        </w:rPr>
        <w:t>;</w:t>
      </w:r>
      <w:r>
        <w:rPr>
          <w:rFonts w:cs="Arial" w:hAnsi="Arial" w:eastAsia="Arial" w:ascii="Arial"/>
          <w:color w:val="313636"/>
          <w:spacing w:val="-21"/>
          <w:w w:val="96"/>
          <w:position w:val="-6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color w:val="414646"/>
          <w:spacing w:val="-205"/>
          <w:w w:val="358"/>
          <w:position w:val="0"/>
          <w:sz w:val="18"/>
          <w:szCs w:val="18"/>
        </w:rPr>
        <w:t>•</w:t>
      </w:r>
      <w:r>
        <w:rPr>
          <w:rFonts w:cs="Arial" w:hAnsi="Arial" w:eastAsia="Arial" w:ascii="Arial"/>
          <w:color w:val="313636"/>
          <w:spacing w:val="0"/>
          <w:w w:val="96"/>
          <w:position w:val="-6"/>
          <w:sz w:val="16"/>
          <w:szCs w:val="16"/>
        </w:rPr>
        <w:t>i</w:t>
      </w:r>
      <w:r>
        <w:rPr>
          <w:rFonts w:cs="Arial" w:hAnsi="Arial" w:eastAsia="Arial" w:ascii="Arial"/>
          <w:color w:val="313636"/>
          <w:spacing w:val="-11"/>
          <w:w w:val="96"/>
          <w:position w:val="-6"/>
          <w:sz w:val="16"/>
          <w:szCs w:val="16"/>
        </w:rPr>
        <w:t>n</w:t>
      </w:r>
      <w:r>
        <w:rPr>
          <w:rFonts w:cs="Arial" w:hAnsi="Arial" w:eastAsia="Arial" w:ascii="Arial"/>
          <w:color w:val="313636"/>
          <w:spacing w:val="0"/>
          <w:w w:val="107"/>
          <w:position w:val="-6"/>
          <w:sz w:val="16"/>
          <w:szCs w:val="16"/>
        </w:rPr>
        <w:t>g</w:t>
      </w:r>
      <w:r>
        <w:rPr>
          <w:rFonts w:cs="Arial" w:hAnsi="Arial" w:eastAsia="Arial" w:ascii="Arial"/>
          <w:color w:val="313636"/>
          <w:spacing w:val="-10"/>
          <w:w w:val="100"/>
          <w:position w:val="-6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69"/>
          <w:w w:val="98"/>
          <w:position w:val="-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41"/>
          <w:w w:val="122"/>
          <w:position w:val="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17"/>
          <w:w w:val="98"/>
          <w:position w:val="-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92"/>
          <w:w w:val="122"/>
          <w:position w:val="0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position w:val="-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88"/>
          <w:w w:val="98"/>
          <w:position w:val="-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8"/>
          <w:position w:val="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63"/>
          <w:w w:val="108"/>
          <w:position w:val="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position w:val="-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58"/>
          <w:w w:val="98"/>
          <w:position w:val="-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i/>
          <w:color w:val="414646"/>
          <w:spacing w:val="-181"/>
          <w:w w:val="146"/>
          <w:position w:val="0"/>
          <w:sz w:val="28"/>
          <w:szCs w:val="28"/>
        </w:rPr>
        <w:t>w</w:t>
      </w:r>
      <w:r>
        <w:rPr>
          <w:rFonts w:cs="Times New Roman" w:hAnsi="Times New Roman" w:eastAsia="Times New Roman" w:ascii="Times New Roman"/>
          <w:color w:val="313636"/>
          <w:spacing w:val="-10"/>
          <w:w w:val="203"/>
          <w:position w:val="-6"/>
          <w:sz w:val="18"/>
          <w:szCs w:val="18"/>
        </w:rPr>
        <w:t>6</w:t>
      </w:r>
      <w:r>
        <w:rPr>
          <w:rFonts w:cs="Times New Roman" w:hAnsi="Times New Roman" w:eastAsia="Times New Roman" w:ascii="Times New Roman"/>
          <w:color w:val="313636"/>
          <w:spacing w:val="-67"/>
          <w:w w:val="74"/>
          <w:position w:val="-6"/>
          <w:sz w:val="18"/>
          <w:szCs w:val="18"/>
        </w:rPr>
        <w:t>~</w:t>
      </w:r>
      <w:r>
        <w:rPr>
          <w:rFonts w:cs="Times New Roman" w:hAnsi="Times New Roman" w:eastAsia="Times New Roman" w:ascii="Times New Roman"/>
          <w:i/>
          <w:color w:val="414646"/>
          <w:spacing w:val="-214"/>
          <w:w w:val="227"/>
          <w:position w:val="0"/>
          <w:sz w:val="28"/>
          <w:szCs w:val="2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74"/>
          <w:position w:val="-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78"/>
          <w:szCs w:val="78"/>
        </w:rPr>
        <w:jc w:val="left"/>
        <w:spacing w:lineRule="exact" w:line="40"/>
        <w:sectPr>
          <w:type w:val="continuous"/>
          <w:pgSz w:w="12340" w:h="15920"/>
          <w:pgMar w:top="460" w:bottom="280" w:left="740" w:right="480"/>
          <w:cols w:num="2" w:equalWidth="off">
            <w:col w:w="9019" w:space="197"/>
            <w:col w:w="1904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i/>
          <w:color w:val="313636"/>
          <w:spacing w:val="-71"/>
          <w:w w:val="600"/>
          <w:position w:val="-49"/>
          <w:sz w:val="12"/>
          <w:szCs w:val="12"/>
        </w:rPr>
        <w:t>"</w:t>
      </w:r>
      <w:r>
        <w:rPr>
          <w:rFonts w:cs="Times New Roman" w:hAnsi="Times New Roman" w:eastAsia="Times New Roman" w:ascii="Times New Roman"/>
          <w:i/>
          <w:color w:val="414646"/>
          <w:spacing w:val="0"/>
          <w:w w:val="323"/>
          <w:position w:val="-49"/>
          <w:sz w:val="12"/>
          <w:szCs w:val="12"/>
        </w:rPr>
        <w:t>t"</w:t>
      </w:r>
      <w:r>
        <w:rPr>
          <w:rFonts w:cs="Times New Roman" w:hAnsi="Times New Roman" w:eastAsia="Times New Roman" w:ascii="Times New Roman"/>
          <w:i/>
          <w:color w:val="414646"/>
          <w:spacing w:val="0"/>
          <w:w w:val="100"/>
          <w:position w:val="-49"/>
          <w:sz w:val="12"/>
          <w:szCs w:val="12"/>
        </w:rPr>
        <w:t>      </w:t>
      </w:r>
      <w:r>
        <w:rPr>
          <w:rFonts w:cs="Times New Roman" w:hAnsi="Times New Roman" w:eastAsia="Times New Roman" w:ascii="Times New Roman"/>
          <w:i/>
          <w:color w:val="414646"/>
          <w:spacing w:val="-4"/>
          <w:w w:val="100"/>
          <w:position w:val="-49"/>
          <w:sz w:val="12"/>
          <w:szCs w:val="12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47"/>
          <w:position w:val="-59"/>
          <w:sz w:val="78"/>
          <w:szCs w:val="78"/>
        </w:rPr>
        <w:t>'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78"/>
          <w:szCs w:val="7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tLeast" w:line="120"/>
        <w:ind w:left="5308"/>
      </w:pPr>
      <w:r>
        <w:pict>
          <v:shape type="#_x0000_t75" style="position:absolute;margin-left:0pt;margin-top:0pt;width:617pt;height:796pt;mso-position-horizontal-relative:page;mso-position-vertical-relative:page;z-index:-97">
            <v:imagedata o:title="" r:id="rId4"/>
          </v:shape>
        </w:pict>
      </w:r>
      <w:r>
        <w:rPr>
          <w:rFonts w:cs="Times New Roman" w:hAnsi="Times New Roman" w:eastAsia="Times New Roman" w:ascii="Times New Roman"/>
          <w:color w:val="313636"/>
          <w:w w:val="97"/>
          <w:position w:val="-12"/>
          <w:sz w:val="46"/>
          <w:szCs w:val="46"/>
        </w:rPr>
        <w:t>L</w:t>
      </w:r>
      <w:r>
        <w:rPr>
          <w:rFonts w:cs="Times New Roman" w:hAnsi="Times New Roman" w:eastAsia="Times New Roman" w:ascii="Times New Roman"/>
          <w:color w:val="313636"/>
          <w:spacing w:val="-61"/>
          <w:w w:val="100"/>
          <w:position w:val="-12"/>
          <w:sz w:val="46"/>
          <w:szCs w:val="4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position w:val="0"/>
          <w:sz w:val="16"/>
          <w:szCs w:val="16"/>
        </w:rPr>
        <w:t>Olas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position w:val="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80"/>
          <w:position w:val="0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color w:val="313636"/>
          <w:spacing w:val="-2"/>
          <w:w w:val="80"/>
          <w:position w:val="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136"/>
          <w:position w:val="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313636"/>
          <w:spacing w:val="0"/>
          <w:w w:val="82"/>
          <w:position w:val="0"/>
          <w:sz w:val="16"/>
          <w:szCs w:val="16"/>
        </w:rPr>
        <w:t>Jt,</w:t>
      </w:r>
      <w:r>
        <w:rPr>
          <w:rFonts w:cs="Times New Roman" w:hAnsi="Times New Roman" w:eastAsia="Times New Roman" w:ascii="Times New Roman"/>
          <w:color w:val="313636"/>
          <w:spacing w:val="17"/>
          <w:w w:val="100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414646"/>
          <w:spacing w:val="0"/>
          <w:w w:val="69"/>
          <w:position w:val="0"/>
          <w:sz w:val="16"/>
          <w:szCs w:val="16"/>
        </w:rPr>
        <w:t>Oc</w:t>
      </w:r>
      <w:r>
        <w:rPr>
          <w:rFonts w:cs="Arial" w:hAnsi="Arial" w:eastAsia="Arial" w:ascii="Arial"/>
          <w:color w:val="414646"/>
          <w:spacing w:val="-6"/>
          <w:w w:val="69"/>
          <w:position w:val="0"/>
          <w:sz w:val="16"/>
          <w:szCs w:val="16"/>
        </w:rPr>
        <w:t>t</w:t>
      </w:r>
      <w:r>
        <w:rPr>
          <w:rFonts w:cs="Arial" w:hAnsi="Arial" w:eastAsia="Arial" w:ascii="Arial"/>
          <w:color w:val="313636"/>
          <w:spacing w:val="0"/>
          <w:w w:val="69"/>
          <w:position w:val="0"/>
          <w:sz w:val="16"/>
          <w:szCs w:val="16"/>
        </w:rPr>
        <w:t>d</w:t>
      </w:r>
      <w:r>
        <w:rPr>
          <w:rFonts w:cs="Arial" w:hAnsi="Arial" w:eastAsia="Arial" w:ascii="Arial"/>
          <w:color w:val="313636"/>
          <w:spacing w:val="-4"/>
          <w:w w:val="69"/>
          <w:position w:val="0"/>
          <w:sz w:val="16"/>
          <w:szCs w:val="16"/>
        </w:rPr>
        <w:t> </w:t>
      </w:r>
      <w:r>
        <w:rPr>
          <w:rFonts w:cs="Arial" w:hAnsi="Arial" w:eastAsia="Arial" w:ascii="Arial"/>
          <w:color w:val="313636"/>
          <w:spacing w:val="0"/>
          <w:w w:val="526"/>
          <w:position w:val="0"/>
          <w:sz w:val="16"/>
          <w:szCs w:val="16"/>
        </w:rPr>
        <w:t>~</w:t>
      </w:r>
      <w:r>
        <w:rPr>
          <w:rFonts w:cs="Arial" w:hAnsi="Arial" w:eastAsia="Arial" w:ascii="Arial"/>
          <w:color w:val="313636"/>
          <w:spacing w:val="-201"/>
          <w:w w:val="526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0"/>
          <w:sz w:val="16"/>
          <w:szCs w:val="16"/>
        </w:rPr>
        <w:t>Jn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0"/>
          <w:sz w:val="12"/>
          <w:szCs w:val="12"/>
        </w:rPr>
        <w:t>&amp;</w:t>
      </w:r>
      <w:r>
        <w:rPr>
          <w:rFonts w:cs="Times New Roman" w:hAnsi="Times New Roman" w:eastAsia="Times New Roman" w:ascii="Times New Roman"/>
          <w:color w:val="313636"/>
          <w:spacing w:val="26"/>
          <w:w w:val="100"/>
          <w:position w:val="0"/>
          <w:sz w:val="12"/>
          <w:szCs w:val="12"/>
        </w:rPr>
        <w:t> </w:t>
      </w:r>
      <w:r>
        <w:rPr>
          <w:rFonts w:cs="Arial" w:hAnsi="Arial" w:eastAsia="Arial" w:ascii="Arial"/>
          <w:color w:val="313636"/>
          <w:spacing w:val="-15"/>
          <w:w w:val="86"/>
          <w:position w:val="0"/>
          <w:sz w:val="16"/>
          <w:szCs w:val="16"/>
        </w:rPr>
        <w:t>V</w:t>
      </w:r>
      <w:r>
        <w:rPr>
          <w:rFonts w:cs="Arial" w:hAnsi="Arial" w:eastAsia="Arial" w:ascii="Arial"/>
          <w:color w:val="313636"/>
          <w:spacing w:val="0"/>
          <w:w w:val="96"/>
          <w:position w:val="0"/>
          <w:sz w:val="16"/>
          <w:szCs w:val="16"/>
        </w:rPr>
        <w:t>&amp;rJet</w:t>
      </w:r>
      <w:r>
        <w:rPr>
          <w:rFonts w:cs="Arial" w:hAnsi="Arial" w:eastAsia="Arial" w:ascii="Arial"/>
          <w:color w:val="313636"/>
          <w:spacing w:val="11"/>
          <w:w w:val="96"/>
          <w:position w:val="0"/>
          <w:sz w:val="16"/>
          <w:szCs w:val="16"/>
        </w:rPr>
        <w:t>y</w:t>
      </w:r>
      <w:r>
        <w:rPr>
          <w:rFonts w:cs="Arial" w:hAnsi="Arial" w:eastAsia="Arial" w:ascii="Arial"/>
          <w:color w:val="414646"/>
          <w:spacing w:val="0"/>
          <w:w w:val="110"/>
          <w:position w:val="0"/>
          <w:sz w:val="16"/>
          <w:szCs w:val="16"/>
        </w:rPr>
        <w:t>ns</w:t>
      </w:r>
      <w:r>
        <w:rPr>
          <w:rFonts w:cs="Arial" w:hAnsi="Arial" w:eastAsia="Arial" w:ascii="Arial"/>
          <w:color w:val="414646"/>
          <w:spacing w:val="-19"/>
          <w:w w:val="110"/>
          <w:position w:val="0"/>
          <w:sz w:val="16"/>
          <w:szCs w:val="16"/>
        </w:rPr>
        <w:t>t</w:t>
      </w:r>
      <w:r>
        <w:rPr>
          <w:rFonts w:cs="Arial" w:hAnsi="Arial" w:eastAsia="Arial" w:ascii="Arial"/>
          <w:color w:val="313636"/>
          <w:spacing w:val="-5"/>
          <w:w w:val="103"/>
          <w:position w:val="0"/>
          <w:sz w:val="16"/>
          <w:szCs w:val="16"/>
        </w:rPr>
        <w:t>h</w:t>
      </w:r>
      <w:r>
        <w:rPr>
          <w:rFonts w:cs="Arial" w:hAnsi="Arial" w:eastAsia="Arial" w:ascii="Arial"/>
          <w:color w:val="313636"/>
          <w:spacing w:val="0"/>
          <w:w w:val="93"/>
          <w:position w:val="0"/>
          <w:sz w:val="16"/>
          <w:szCs w:val="16"/>
        </w:rPr>
        <w:t>ens</w:t>
      </w:r>
      <w:r>
        <w:rPr>
          <w:rFonts w:cs="Arial" w:hAnsi="Arial" w:eastAsia="Arial" w:ascii="Arial"/>
          <w:color w:val="313636"/>
          <w:spacing w:val="-30"/>
          <w:w w:val="100"/>
          <w:position w:val="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position w:val="0"/>
          <w:sz w:val="18"/>
          <w:szCs w:val="18"/>
        </w:rPr>
        <w:t>hJa</w:t>
      </w:r>
      <w:r>
        <w:rPr>
          <w:rFonts w:cs="Times New Roman" w:hAnsi="Times New Roman" w:eastAsia="Times New Roman" w:ascii="Times New Roman"/>
          <w:color w:val="313636"/>
          <w:spacing w:val="-21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74"/>
          <w:position w:val="0"/>
          <w:sz w:val="18"/>
          <w:szCs w:val="18"/>
        </w:rPr>
        <w:t>l'Gau:tn</w:t>
      </w:r>
      <w:r>
        <w:rPr>
          <w:rFonts w:cs="Arial" w:hAnsi="Arial" w:eastAsia="Arial" w:ascii="Arial"/>
          <w:color w:val="313636"/>
          <w:spacing w:val="0"/>
          <w:w w:val="74"/>
          <w:position w:val="0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14"/>
          <w:w w:val="74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74"/>
          <w:position w:val="0"/>
          <w:sz w:val="20"/>
          <w:szCs w:val="20"/>
        </w:rPr>
        <w:t>anzy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2"/>
          <w:szCs w:val="12"/>
        </w:rPr>
        <w:jc w:val="right"/>
        <w:spacing w:lineRule="exact" w:line="100"/>
        <w:ind w:right="1551"/>
      </w:pPr>
      <w:r>
        <w:rPr>
          <w:rFonts w:cs="Times New Roman" w:hAnsi="Times New Roman" w:eastAsia="Times New Roman" w:ascii="Times New Roman"/>
          <w:color w:val="313636"/>
          <w:w w:val="129"/>
          <w:position w:val="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13636"/>
          <w:spacing w:val="6"/>
          <w:w w:val="129"/>
          <w:position w:val="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65"/>
          <w:position w:val="2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position w:val="2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414646"/>
          <w:spacing w:val="-15"/>
          <w:w w:val="100"/>
          <w:position w:val="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318"/>
          <w:position w:val="12"/>
          <w:sz w:val="12"/>
          <w:szCs w:val="12"/>
        </w:rPr>
        <w:t>&amp;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2"/>
          <w:szCs w:val="12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766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313636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98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313636"/>
          <w:spacing w:val="-2"/>
          <w:w w:val="106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2"/>
          <w:sz w:val="24"/>
          <w:szCs w:val="24"/>
        </w:rPr>
        <w:t>UF</w:t>
      </w:r>
      <w:r>
        <w:rPr>
          <w:rFonts w:cs="Times New Roman" w:hAnsi="Times New Roman" w:eastAsia="Times New Roman" w:ascii="Times New Roman"/>
          <w:color w:val="313636"/>
          <w:spacing w:val="-11"/>
          <w:w w:val="10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313636"/>
          <w:spacing w:val="-1"/>
          <w:w w:val="10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780"/>
      </w:pPr>
      <w:r>
        <w:rPr>
          <w:rFonts w:cs="Times New Roman" w:hAnsi="Times New Roman" w:eastAsia="Times New Roman" w:ascii="Times New Roman"/>
          <w:color w:val="313636"/>
          <w:spacing w:val="3"/>
          <w:w w:val="6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414646"/>
          <w:spacing w:val="4"/>
          <w:w w:val="97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color w:val="313636"/>
          <w:spacing w:val="3"/>
          <w:w w:val="88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7"/>
          <w:w w:val="94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13636"/>
          <w:spacing w:val="3"/>
          <w:w w:val="9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3"/>
          <w:w w:val="9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4"/>
          <w:w w:val="9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313636"/>
          <w:spacing w:val="3"/>
          <w:w w:val="94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13636"/>
          <w:spacing w:val="1"/>
          <w:w w:val="94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313636"/>
          <w:spacing w:val="4"/>
          <w:w w:val="94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13636"/>
          <w:spacing w:val="12"/>
          <w:w w:val="9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5"/>
          <w:w w:val="8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313636"/>
          <w:spacing w:val="3"/>
          <w:w w:val="9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3"/>
          <w:w w:val="9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13636"/>
          <w:spacing w:val="4"/>
          <w:w w:val="9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74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13636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5"/>
          <w:w w:val="8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13636"/>
          <w:spacing w:val="3"/>
          <w:w w:val="9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159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13636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3"/>
          <w:w w:val="8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sz w:val="20"/>
          <w:szCs w:val="20"/>
        </w:rPr>
        <w:t>06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775"/>
      </w:pPr>
      <w:r>
        <w:rPr>
          <w:rFonts w:cs="Times New Roman" w:hAnsi="Times New Roman" w:eastAsia="Times New Roman" w:ascii="Times New Roman"/>
          <w:color w:val="313636"/>
          <w:spacing w:val="5"/>
          <w:w w:val="8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313636"/>
          <w:spacing w:val="6"/>
          <w:w w:val="9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313636"/>
          <w:spacing w:val="5"/>
          <w:w w:val="10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313636"/>
          <w:spacing w:val="5"/>
          <w:w w:val="10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13636"/>
          <w:spacing w:val="11"/>
          <w:w w:val="9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13636"/>
          <w:spacing w:val="3"/>
          <w:w w:val="108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13636"/>
          <w:spacing w:val="4"/>
          <w:w w:val="8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5"/>
          <w:w w:val="9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7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13636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NY</w:t>
      </w:r>
      <w:r>
        <w:rPr>
          <w:rFonts w:cs="Times New Roman" w:hAnsi="Times New Roman" w:eastAsia="Times New Roman" w:ascii="Times New Roman"/>
          <w:color w:val="313636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3"/>
          <w:w w:val="69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313636"/>
          <w:spacing w:val="4"/>
          <w:w w:val="92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color w:val="313636"/>
          <w:spacing w:val="8"/>
          <w:w w:val="87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313636"/>
          <w:spacing w:val="0"/>
          <w:w w:val="7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775"/>
      </w:pPr>
      <w:r>
        <w:rPr>
          <w:rFonts w:cs="Times New Roman" w:hAnsi="Times New Roman" w:eastAsia="Times New Roman" w:ascii="Times New Roman"/>
          <w:color w:val="313636"/>
          <w:w w:val="88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313636"/>
          <w:spacing w:val="6"/>
          <w:w w:val="88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313636"/>
          <w:spacing w:val="0"/>
          <w:w w:val="78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313636"/>
          <w:spacing w:val="4"/>
          <w:w w:val="78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color w:val="313636"/>
          <w:spacing w:val="3"/>
          <w:w w:val="88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313636"/>
          <w:spacing w:val="3"/>
          <w:w w:val="83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sz w:val="20"/>
          <w:szCs w:val="20"/>
        </w:rPr>
        <w:t>5-6</w:t>
      </w:r>
      <w:r>
        <w:rPr>
          <w:rFonts w:cs="Times New Roman" w:hAnsi="Times New Roman" w:eastAsia="Times New Roman" w:ascii="Times New Roman"/>
          <w:color w:val="313636"/>
          <w:spacing w:val="13"/>
          <w:w w:val="8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313636"/>
          <w:spacing w:val="3"/>
          <w:w w:val="88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5" w:lineRule="exact" w:line="180"/>
        <w:ind w:left="2044" w:right="3321"/>
      </w:pP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rr</w:t>
      </w:r>
      <w:r>
        <w:rPr>
          <w:rFonts w:cs="Times New Roman" w:hAnsi="Times New Roman" w:eastAsia="Times New Roman" w:ascii="Times New Roman"/>
          <w:color w:val="313636"/>
          <w:spacing w:val="-9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313636"/>
          <w:spacing w:val="7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bjectiv</w:t>
      </w:r>
      <w:r>
        <w:rPr>
          <w:rFonts w:cs="Times New Roman" w:hAnsi="Times New Roman" w:eastAsia="Times New Roman" w:ascii="Times New Roman"/>
          <w:color w:val="313636"/>
          <w:spacing w:val="-1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78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6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try</w:t>
      </w:r>
      <w:r>
        <w:rPr>
          <w:rFonts w:cs="Times New Roman" w:hAnsi="Times New Roman" w:eastAsia="Times New Roman" w:ascii="Times New Roman"/>
          <w:color w:val="313636"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evel</w:t>
      </w:r>
      <w:r>
        <w:rPr>
          <w:rFonts w:cs="Times New Roman" w:hAnsi="Times New Roman" w:eastAsia="Times New Roman" w:ascii="Times New Roman"/>
          <w:color w:val="313636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1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4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2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5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100"/>
          <w:sz w:val="18"/>
          <w:szCs w:val="18"/>
        </w:rPr>
        <w:t>w</w:t>
      </w:r>
      <w:r>
        <w:rPr>
          <w:rFonts w:cs="Arial" w:hAnsi="Arial" w:eastAsia="Arial" w:ascii="Arial"/>
          <w:color w:val="313636"/>
          <w:spacing w:val="-6"/>
          <w:w w:val="100"/>
          <w:sz w:val="18"/>
          <w:szCs w:val="18"/>
        </w:rPr>
        <w:t>i</w:t>
      </w:r>
      <w:r>
        <w:rPr>
          <w:rFonts w:cs="Arial" w:hAnsi="Arial" w:eastAsia="Arial" w:ascii="Arial"/>
          <w:color w:val="313636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color w:val="313636"/>
          <w:spacing w:val="3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8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8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5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5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5"/>
          <w:sz w:val="18"/>
          <w:szCs w:val="18"/>
        </w:rPr>
        <w:t>ma</w:t>
      </w:r>
      <w:r>
        <w:rPr>
          <w:rFonts w:cs="Times New Roman" w:hAnsi="Times New Roman" w:eastAsia="Times New Roman" w:ascii="Times New Roman"/>
          <w:color w:val="313636"/>
          <w:spacing w:val="16"/>
          <w:w w:val="10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4"/>
          <w:sz w:val="18"/>
          <w:szCs w:val="18"/>
        </w:rPr>
        <w:t>uf</w:t>
      </w:r>
      <w:r>
        <w:rPr>
          <w:rFonts w:cs="Times New Roman" w:hAnsi="Times New Roman" w:eastAsia="Times New Roman" w:ascii="Times New Roman"/>
          <w:color w:val="313636"/>
          <w:spacing w:val="11"/>
          <w:w w:val="10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9"/>
          <w:sz w:val="18"/>
          <w:szCs w:val="18"/>
        </w:rPr>
        <w:t>cturer</w:t>
      </w:r>
      <w:r>
        <w:rPr>
          <w:rFonts w:cs="Times New Roman" w:hAnsi="Times New Roman" w:eastAsia="Times New Roman" w:ascii="Times New Roman"/>
          <w:color w:val="313636"/>
          <w:spacing w:val="-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1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13636"/>
          <w:spacing w:val="0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6"/>
          <w:w w:val="8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7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5D6060"/>
          <w:spacing w:val="-2"/>
          <w:w w:val="67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414646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313636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112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color w:val="313636"/>
          <w:spacing w:val="0"/>
          <w:w w:val="104"/>
          <w:sz w:val="16"/>
          <w:szCs w:val="16"/>
        </w:rPr>
        <w:t>oa</w:t>
      </w:r>
      <w:r>
        <w:rPr>
          <w:rFonts w:cs="Times New Roman" w:hAnsi="Times New Roman" w:eastAsia="Times New Roman" w:ascii="Times New Roman"/>
          <w:color w:val="313636"/>
          <w:spacing w:val="-6"/>
          <w:w w:val="104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67"/>
          <w:sz w:val="16"/>
          <w:szCs w:val="16"/>
        </w:rPr>
        <w:t>: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1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2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6"/>
          <w:w w:val="91"/>
          <w:sz w:val="18"/>
          <w:szCs w:val="18"/>
        </w:rPr>
        <w:t> </w:t>
      </w:r>
      <w:r>
        <w:rPr>
          <w:rFonts w:cs="Arial" w:hAnsi="Arial" w:eastAsia="Arial" w:ascii="Arial"/>
          <w:color w:val="5D6060"/>
          <w:spacing w:val="0"/>
          <w:w w:val="82"/>
          <w:sz w:val="16"/>
          <w:szCs w:val="16"/>
        </w:rPr>
        <w:t>i</w:t>
      </w:r>
      <w:r>
        <w:rPr>
          <w:rFonts w:cs="Arial" w:hAnsi="Arial" w:eastAsia="Arial" w:ascii="Arial"/>
          <w:color w:val="313636"/>
          <w:spacing w:val="8"/>
          <w:w w:val="136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dvert</w:t>
      </w:r>
      <w:r>
        <w:rPr>
          <w:rFonts w:cs="Times New Roman" w:hAnsi="Times New Roman" w:eastAsia="Times New Roman" w:ascii="Times New Roman"/>
          <w:color w:val="313636"/>
          <w:spacing w:val="-15"/>
          <w:w w:val="9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sin</w:t>
      </w:r>
      <w:r>
        <w:rPr>
          <w:rFonts w:cs="Times New Roman" w:hAnsi="Times New Roman" w:eastAsia="Times New Roman" w:ascii="Times New Roman"/>
          <w:color w:val="313636"/>
          <w:spacing w:val="-11"/>
          <w:w w:val="9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0"/>
          <w:w w:val="5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13636"/>
          <w:spacing w:val="7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88"/>
          <w:sz w:val="16"/>
          <w:szCs w:val="16"/>
        </w:rPr>
        <w:t>sa</w:t>
      </w:r>
      <w:r>
        <w:rPr>
          <w:rFonts w:cs="Arial" w:hAnsi="Arial" w:eastAsia="Arial" w:ascii="Arial"/>
          <w:color w:val="313636"/>
          <w:spacing w:val="5"/>
          <w:w w:val="88"/>
          <w:sz w:val="16"/>
          <w:szCs w:val="16"/>
        </w:rPr>
        <w:t>l</w:t>
      </w:r>
      <w:r>
        <w:rPr>
          <w:rFonts w:cs="Arial" w:hAnsi="Arial" w:eastAsia="Arial" w:ascii="Arial"/>
          <w:color w:val="414646"/>
          <w:spacing w:val="0"/>
          <w:w w:val="88"/>
          <w:sz w:val="16"/>
          <w:szCs w:val="16"/>
        </w:rPr>
        <w:t>es,</w:t>
      </w:r>
      <w:r>
        <w:rPr>
          <w:rFonts w:cs="Arial" w:hAnsi="Arial" w:eastAsia="Arial" w:ascii="Arial"/>
          <w:color w:val="414646"/>
          <w:spacing w:val="-4"/>
          <w:w w:val="8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1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mar</w:t>
      </w:r>
      <w:r>
        <w:rPr>
          <w:rFonts w:cs="Times New Roman" w:hAnsi="Times New Roman" w:eastAsia="Times New Roman" w:ascii="Times New Roman"/>
          <w:color w:val="313636"/>
          <w:spacing w:val="-11"/>
          <w:w w:val="88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13636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color w:val="313636"/>
          <w:spacing w:val="-6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3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13636"/>
          <w:spacing w:val="-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6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4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color w:val="313636"/>
          <w:spacing w:val="-2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ro</w:t>
      </w:r>
      <w:r>
        <w:rPr>
          <w:rFonts w:cs="Times New Roman" w:hAnsi="Times New Roman" w:eastAsia="Times New Roman" w:ascii="Times New Roman"/>
          <w:color w:val="313636"/>
          <w:spacing w:val="-1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cts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775"/>
      </w:pPr>
      <w:r>
        <w:rPr>
          <w:rFonts w:cs="Arial" w:hAnsi="Arial" w:eastAsia="Arial" w:ascii="Arial"/>
          <w:b/>
          <w:color w:val="313636"/>
          <w:spacing w:val="-5"/>
          <w:w w:val="84"/>
          <w:sz w:val="18"/>
          <w:szCs w:val="18"/>
        </w:rPr>
        <w:t>S</w:t>
      </w:r>
      <w:r>
        <w:rPr>
          <w:rFonts w:cs="Arial" w:hAnsi="Arial" w:eastAsia="Arial" w:ascii="Arial"/>
          <w:b/>
          <w:color w:val="313636"/>
          <w:spacing w:val="0"/>
          <w:w w:val="106"/>
          <w:sz w:val="18"/>
          <w:szCs w:val="18"/>
        </w:rPr>
        <w:t>UMMARY</w:t>
      </w:r>
      <w:r>
        <w:rPr>
          <w:rFonts w:cs="Arial" w:hAnsi="Arial" w:eastAsia="Arial" w:ascii="Arial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24"/>
        <w:ind w:left="2058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6"/>
          <w:w w:val="8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102"/>
          <w:sz w:val="18"/>
          <w:szCs w:val="18"/>
        </w:rPr>
        <w:t>erg</w:t>
      </w:r>
      <w:r>
        <w:rPr>
          <w:rFonts w:cs="Times New Roman" w:hAnsi="Times New Roman" w:eastAsia="Times New Roman" w:ascii="Times New Roman"/>
          <w:color w:val="414646"/>
          <w:spacing w:val="-13"/>
          <w:w w:val="10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5D6060"/>
          <w:spacing w:val="0"/>
          <w:w w:val="6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5D6060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rd</w:t>
      </w:r>
      <w:r>
        <w:rPr>
          <w:rFonts w:cs="Times New Roman" w:hAnsi="Times New Roman" w:eastAsia="Times New Roman" w:ascii="Times New Roman"/>
          <w:color w:val="313636"/>
          <w:spacing w:val="-1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4"/>
          <w:w w:val="92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414646"/>
          <w:spacing w:val="-3"/>
          <w:w w:val="8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rki</w:t>
      </w:r>
      <w:r>
        <w:rPr>
          <w:rFonts w:cs="Times New Roman" w:hAnsi="Times New Roman" w:eastAsia="Times New Roman" w:ascii="Times New Roman"/>
          <w:color w:val="313636"/>
          <w:spacing w:val="-11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11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414646"/>
          <w:spacing w:val="0"/>
          <w:w w:val="55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sz w:val="18"/>
          <w:szCs w:val="18"/>
        </w:rPr>
        <w:t>wil</w:t>
      </w:r>
      <w:r>
        <w:rPr>
          <w:rFonts w:cs="Times New Roman" w:hAnsi="Times New Roman" w:eastAsia="Times New Roman" w:ascii="Times New Roman"/>
          <w:color w:val="313636"/>
          <w:spacing w:val="-8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1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sz w:val="18"/>
          <w:szCs w:val="18"/>
        </w:rPr>
        <w:t>ng</w:t>
      </w:r>
      <w:r>
        <w:rPr>
          <w:rFonts w:cs="Times New Roman" w:hAnsi="Times New Roman" w:eastAsia="Times New Roman" w:ascii="Times New Roman"/>
          <w:color w:val="313636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color w:val="313636"/>
          <w:spacing w:val="-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1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0"/>
          <w:w w:val="90"/>
          <w:sz w:val="18"/>
          <w:szCs w:val="18"/>
        </w:rPr>
        <w:t>earn</w:t>
      </w:r>
      <w:r>
        <w:rPr>
          <w:rFonts w:cs="Times New Roman" w:hAnsi="Times New Roman" w:eastAsia="Times New Roman" w:ascii="Times New Roman"/>
          <w:color w:val="414646"/>
          <w:spacing w:val="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6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3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1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6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-3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313636"/>
          <w:spacing w:val="-7"/>
          <w:w w:val="9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"/>
          <w:w w:val="7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ve</w:t>
      </w:r>
      <w:r>
        <w:rPr>
          <w:rFonts w:cs="Times New Roman" w:hAnsi="Times New Roman" w:eastAsia="Times New Roman" w:ascii="Times New Roman"/>
          <w:color w:val="313636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6"/>
          <w:szCs w:val="16"/>
        </w:rPr>
        <w:t>cr</w:t>
      </w:r>
      <w:r>
        <w:rPr>
          <w:rFonts w:cs="Times New Roman" w:hAnsi="Times New Roman" w:eastAsia="Times New Roman" w:ascii="Times New Roman"/>
          <w:color w:val="313636"/>
          <w:spacing w:val="-6"/>
          <w:w w:val="106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101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99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414646"/>
          <w:spacing w:val="-4"/>
          <w:w w:val="99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5"/>
          <w:sz w:val="16"/>
          <w:szCs w:val="16"/>
        </w:rPr>
        <w:t>sm.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2058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313636"/>
          <w:spacing w:val="-6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646"/>
          <w:spacing w:val="0"/>
          <w:w w:val="92"/>
          <w:sz w:val="18"/>
          <w:szCs w:val="18"/>
        </w:rPr>
        <w:t>ng</w:t>
      </w:r>
      <w:r>
        <w:rPr>
          <w:rFonts w:cs="Times New Roman" w:hAnsi="Times New Roman" w:eastAsia="Times New Roman" w:ascii="Times New Roman"/>
          <w:color w:val="414646"/>
          <w:spacing w:val="12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4"/>
          <w:w w:val="92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tivat</w:t>
      </w:r>
      <w:r>
        <w:rPr>
          <w:rFonts w:cs="Times New Roman" w:hAnsi="Times New Roman" w:eastAsia="Times New Roman" w:ascii="Times New Roman"/>
          <w:color w:val="313636"/>
          <w:spacing w:val="-11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8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1"/>
          <w:w w:val="94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1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dva</w:t>
      </w:r>
      <w:r>
        <w:rPr>
          <w:rFonts w:cs="Times New Roman" w:hAnsi="Times New Roman" w:eastAsia="Times New Roman" w:ascii="Times New Roman"/>
          <w:color w:val="313636"/>
          <w:spacing w:val="-12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313636"/>
          <w:spacing w:val="-6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1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1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6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reer.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2058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53"/>
          <w:w w:val="10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2"/>
          <w:w w:val="110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313636"/>
          <w:spacing w:val="-3"/>
          <w:w w:val="8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6"/>
          <w:w w:val="95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313636"/>
          <w:spacing w:val="-6"/>
          <w:w w:val="9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4"/>
          <w:w w:val="95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9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414646"/>
          <w:spacing w:val="-7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7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6"/>
          <w:w w:val="8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eam</w:t>
      </w:r>
      <w:r>
        <w:rPr>
          <w:rFonts w:cs="Times New Roman" w:hAnsi="Times New Roman" w:eastAsia="Times New Roman" w:ascii="Times New Roman"/>
          <w:color w:val="313636"/>
          <w:spacing w:val="18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ef</w:t>
      </w:r>
      <w:r>
        <w:rPr>
          <w:rFonts w:cs="Times New Roman" w:hAnsi="Times New Roman" w:eastAsia="Times New Roman" w:ascii="Times New Roman"/>
          <w:color w:val="313636"/>
          <w:spacing w:val="-10"/>
          <w:w w:val="87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414646"/>
          <w:spacing w:val="-3"/>
          <w:w w:val="8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313636"/>
          <w:spacing w:val="15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8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18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87"/>
          <w:sz w:val="18"/>
          <w:szCs w:val="18"/>
        </w:rPr>
        <w:t>cre</w:t>
      </w:r>
      <w:r>
        <w:rPr>
          <w:rFonts w:cs="Times New Roman" w:hAnsi="Times New Roman" w:eastAsia="Times New Roman" w:ascii="Times New Roman"/>
          <w:color w:val="414646"/>
          <w:spacing w:val="-10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8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3"/>
          <w:w w:val="8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8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15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7"/>
          <w:w w:val="87"/>
          <w:sz w:val="18"/>
          <w:szCs w:val="18"/>
        </w:rPr>
        <w:t> </w:t>
      </w:r>
      <w:r>
        <w:rPr>
          <w:rFonts w:cs="Arial" w:hAnsi="Arial" w:eastAsia="Arial" w:ascii="Arial"/>
          <w:b/>
          <w:color w:val="313636"/>
          <w:spacing w:val="1"/>
          <w:w w:val="87"/>
          <w:sz w:val="16"/>
          <w:szCs w:val="16"/>
        </w:rPr>
        <w:t>g</w:t>
      </w:r>
      <w:r>
        <w:rPr>
          <w:rFonts w:cs="Arial" w:hAnsi="Arial" w:eastAsia="Arial" w:ascii="Arial"/>
          <w:b/>
          <w:color w:val="313636"/>
          <w:spacing w:val="0"/>
          <w:w w:val="87"/>
          <w:sz w:val="16"/>
          <w:szCs w:val="16"/>
        </w:rPr>
        <w:t>o</w:t>
      </w:r>
      <w:r>
        <w:rPr>
          <w:rFonts w:cs="Arial" w:hAnsi="Arial" w:eastAsia="Arial" w:ascii="Arial"/>
          <w:b/>
          <w:color w:val="313636"/>
          <w:spacing w:val="2"/>
          <w:w w:val="87"/>
          <w:sz w:val="16"/>
          <w:szCs w:val="16"/>
        </w:rPr>
        <w:t>o</w:t>
      </w:r>
      <w:r>
        <w:rPr>
          <w:rFonts w:cs="Arial" w:hAnsi="Arial" w:eastAsia="Arial" w:ascii="Arial"/>
          <w:b/>
          <w:color w:val="313636"/>
          <w:spacing w:val="0"/>
          <w:w w:val="87"/>
          <w:sz w:val="16"/>
          <w:szCs w:val="16"/>
        </w:rPr>
        <w:t>d</w:t>
      </w:r>
      <w:r>
        <w:rPr>
          <w:rFonts w:cs="Arial" w:hAnsi="Arial" w:eastAsia="Arial" w:ascii="Arial"/>
          <w:b/>
          <w:color w:val="313636"/>
          <w:spacing w:val="-11"/>
          <w:w w:val="87"/>
          <w:sz w:val="16"/>
          <w:szCs w:val="16"/>
        </w:rPr>
        <w:t> </w:t>
      </w:r>
      <w:r>
        <w:rPr>
          <w:rFonts w:cs="Arial" w:hAnsi="Arial" w:eastAsia="Arial" w:ascii="Arial"/>
          <w:b/>
          <w:color w:val="313636"/>
          <w:spacing w:val="2"/>
          <w:w w:val="87"/>
          <w:sz w:val="16"/>
          <w:szCs w:val="16"/>
        </w:rPr>
        <w:t>w</w:t>
      </w:r>
      <w:r>
        <w:rPr>
          <w:rFonts w:cs="Arial" w:hAnsi="Arial" w:eastAsia="Arial" w:ascii="Arial"/>
          <w:b/>
          <w:color w:val="313636"/>
          <w:spacing w:val="2"/>
          <w:w w:val="87"/>
          <w:sz w:val="16"/>
          <w:szCs w:val="16"/>
        </w:rPr>
        <w:t>o</w:t>
      </w:r>
      <w:r>
        <w:rPr>
          <w:rFonts w:cs="Arial" w:hAnsi="Arial" w:eastAsia="Arial" w:ascii="Arial"/>
          <w:b/>
          <w:color w:val="414646"/>
          <w:spacing w:val="0"/>
          <w:w w:val="87"/>
          <w:sz w:val="16"/>
          <w:szCs w:val="16"/>
        </w:rPr>
        <w:t>rki</w:t>
      </w:r>
      <w:r>
        <w:rPr>
          <w:rFonts w:cs="Arial" w:hAnsi="Arial" w:eastAsia="Arial" w:ascii="Arial"/>
          <w:b/>
          <w:color w:val="414646"/>
          <w:spacing w:val="3"/>
          <w:w w:val="87"/>
          <w:sz w:val="16"/>
          <w:szCs w:val="16"/>
        </w:rPr>
        <w:t>n</w:t>
      </w:r>
      <w:r>
        <w:rPr>
          <w:rFonts w:cs="Arial" w:hAnsi="Arial" w:eastAsia="Arial" w:ascii="Arial"/>
          <w:b/>
          <w:color w:val="313636"/>
          <w:spacing w:val="0"/>
          <w:w w:val="87"/>
          <w:sz w:val="16"/>
          <w:szCs w:val="16"/>
        </w:rPr>
        <w:t>g</w:t>
      </w:r>
      <w:r>
        <w:rPr>
          <w:rFonts w:cs="Arial" w:hAnsi="Arial" w:eastAsia="Arial" w:ascii="Arial"/>
          <w:b/>
          <w:color w:val="313636"/>
          <w:spacing w:val="-7"/>
          <w:w w:val="8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13636"/>
          <w:spacing w:val="-25"/>
          <w:w w:val="6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2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7"/>
          <w:w w:val="12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me</w:t>
      </w:r>
      <w:r>
        <w:rPr>
          <w:rFonts w:cs="Times New Roman" w:hAnsi="Times New Roman" w:eastAsia="Times New Roman" w:ascii="Times New Roman"/>
          <w:color w:val="313636"/>
          <w:spacing w:val="-11"/>
          <w:w w:val="9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63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1"/>
          <w:w w:val="9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0"/>
          <w:w w:val="6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-3"/>
          <w:w w:val="9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3"/>
          <w:w w:val="9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color w:val="313636"/>
          <w:spacing w:val="-10"/>
          <w:w w:val="9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ta</w:t>
      </w:r>
      <w:r>
        <w:rPr>
          <w:rFonts w:cs="Times New Roman" w:hAnsi="Times New Roman" w:eastAsia="Times New Roman" w:ascii="Times New Roman"/>
          <w:color w:val="414646"/>
          <w:spacing w:val="-9"/>
          <w:w w:val="9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-5"/>
          <w:w w:val="97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1"/>
          <w:w w:val="9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13636"/>
          <w:spacing w:val="-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-8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ci</w:t>
      </w:r>
      <w:r>
        <w:rPr>
          <w:rFonts w:cs="Times New Roman" w:hAnsi="Times New Roman" w:eastAsia="Times New Roman" w:ascii="Times New Roman"/>
          <w:color w:val="313636"/>
          <w:spacing w:val="-7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2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646"/>
          <w:spacing w:val="-3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4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6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0"/>
          <w:w w:val="103"/>
          <w:sz w:val="18"/>
          <w:szCs w:val="18"/>
        </w:rPr>
        <w:t>te</w:t>
      </w:r>
      <w:r>
        <w:rPr>
          <w:rFonts w:cs="Times New Roman" w:hAnsi="Times New Roman" w:eastAsia="Times New Roman" w:ascii="Times New Roman"/>
          <w:color w:val="414646"/>
          <w:spacing w:val="-8"/>
          <w:w w:val="10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0"/>
          <w:w w:val="5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70"/>
      </w:pPr>
      <w:r>
        <w:rPr>
          <w:rFonts w:cs="Times New Roman" w:hAnsi="Times New Roman" w:eastAsia="Times New Roman" w:ascii="Times New Roman"/>
          <w:b/>
          <w:color w:val="313636"/>
          <w:spacing w:val="0"/>
          <w:w w:val="8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color w:val="313636"/>
          <w:spacing w:val="-7"/>
          <w:w w:val="8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87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b/>
          <w:color w:val="313636"/>
          <w:spacing w:val="-21"/>
          <w:w w:val="87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87"/>
          <w:sz w:val="20"/>
          <w:szCs w:val="20"/>
        </w:rPr>
        <w:t>ANT</w:t>
      </w:r>
      <w:r>
        <w:rPr>
          <w:rFonts w:cs="Times New Roman" w:hAnsi="Times New Roman" w:eastAsia="Times New Roman" w:ascii="Times New Roman"/>
          <w:b/>
          <w:color w:val="313636"/>
          <w:spacing w:val="-7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3"/>
          <w:w w:val="8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87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color w:val="313636"/>
          <w:spacing w:val="-5"/>
          <w:w w:val="8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87"/>
          <w:sz w:val="20"/>
          <w:szCs w:val="20"/>
        </w:rPr>
        <w:t>LLS</w:t>
      </w:r>
      <w:r>
        <w:rPr>
          <w:rFonts w:cs="Times New Roman" w:hAnsi="Times New Roman" w:eastAsia="Times New Roman" w:ascii="Times New Roman"/>
          <w:b/>
          <w:color w:val="313636"/>
          <w:spacing w:val="9"/>
          <w:w w:val="8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color w:val="313636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91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b/>
          <w:color w:val="313636"/>
          <w:spacing w:val="-13"/>
          <w:w w:val="9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color w:val="313636"/>
          <w:spacing w:val="-4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91"/>
          <w:sz w:val="20"/>
          <w:szCs w:val="20"/>
        </w:rPr>
        <w:t>RIE</w:t>
      </w:r>
      <w:r>
        <w:rPr>
          <w:rFonts w:cs="Times New Roman" w:hAnsi="Times New Roman" w:eastAsia="Times New Roman" w:ascii="Times New Roman"/>
          <w:b/>
          <w:color w:val="313636"/>
          <w:spacing w:val="-18"/>
          <w:w w:val="9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color w:val="313636"/>
          <w:spacing w:val="-5"/>
          <w:w w:val="8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9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42"/>
        <w:ind w:left="1770"/>
      </w:pP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6"/>
          <w:szCs w:val="16"/>
        </w:rPr>
        <w:t>Mai</w:t>
      </w:r>
      <w:r>
        <w:rPr>
          <w:rFonts w:cs="Times New Roman" w:hAnsi="Times New Roman" w:eastAsia="Times New Roman" w:ascii="Times New Roman"/>
          <w:b/>
          <w:color w:val="313636"/>
          <w:spacing w:val="-3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6"/>
          <w:szCs w:val="16"/>
        </w:rPr>
        <w:t>tena</w:t>
      </w:r>
      <w:r>
        <w:rPr>
          <w:rFonts w:cs="Times New Roman" w:hAnsi="Times New Roman" w:eastAsia="Times New Roman" w:ascii="Times New Roman"/>
          <w:b/>
          <w:color w:val="313636"/>
          <w:spacing w:val="-2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6"/>
          <w:szCs w:val="16"/>
        </w:rPr>
        <w:t>ce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16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color w:val="313636"/>
          <w:spacing w:val="-3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color w:val="313636"/>
          <w:spacing w:val="0"/>
          <w:w w:val="100"/>
          <w:sz w:val="16"/>
          <w:szCs w:val="16"/>
        </w:rPr>
        <w:t>kills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16" w:lineRule="auto" w:line="207"/>
        <w:ind w:left="2601" w:right="6805" w:hanging="533"/>
      </w:pPr>
      <w:r>
        <w:rPr>
          <w:rFonts w:cs="Times New Roman" w:hAnsi="Times New Roman" w:eastAsia="Times New Roman" w:ascii="Times New Roman"/>
          <w:i/>
          <w:color w:val="313636"/>
          <w:spacing w:val="0"/>
          <w:w w:val="10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i/>
          <w:color w:val="313636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i/>
          <w:color w:val="313636"/>
          <w:spacing w:val="34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i/>
          <w:color w:val="313636"/>
          <w:spacing w:val="0"/>
          <w:w w:val="100"/>
          <w:sz w:val="16"/>
          <w:szCs w:val="16"/>
        </w:rPr>
        <w:t>As</w:t>
      </w:r>
      <w:r>
        <w:rPr>
          <w:rFonts w:cs="Times New Roman" w:hAnsi="Times New Roman" w:eastAsia="Times New Roman" w:ascii="Times New Roman"/>
          <w:i/>
          <w:color w:val="313636"/>
          <w:spacing w:val="1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carp</w:t>
      </w:r>
      <w:r>
        <w:rPr>
          <w:rFonts w:cs="Times New Roman" w:hAnsi="Times New Roman" w:eastAsia="Times New Roman" w:ascii="Times New Roman"/>
          <w:color w:val="414646"/>
          <w:spacing w:val="-15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4"/>
          <w:w w:val="9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color w:val="313636"/>
          <w:spacing w:val="-8"/>
          <w:w w:val="97"/>
          <w:sz w:val="18"/>
          <w:szCs w:val="18"/>
        </w:rPr>
        <w:t>'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1"/>
          <w:w w:val="9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-4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1"/>
          <w:w w:val="6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7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r: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pa</w:t>
      </w:r>
      <w:r>
        <w:rPr>
          <w:rFonts w:cs="Times New Roman" w:hAnsi="Times New Roman" w:eastAsia="Times New Roman" w:ascii="Times New Roman"/>
          <w:color w:val="313636"/>
          <w:spacing w:val="-8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color w:val="313636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7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color w:val="313636"/>
          <w:spacing w:val="-8"/>
          <w:w w:val="9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14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91"/>
          <w:sz w:val="16"/>
          <w:szCs w:val="16"/>
        </w:rPr>
        <w:t>wa</w:t>
      </w:r>
      <w:r>
        <w:rPr>
          <w:rFonts w:cs="Arial" w:hAnsi="Arial" w:eastAsia="Arial" w:ascii="Arial"/>
          <w:color w:val="313636"/>
          <w:spacing w:val="5"/>
          <w:w w:val="91"/>
          <w:sz w:val="16"/>
          <w:szCs w:val="16"/>
        </w:rPr>
        <w:t>l</w:t>
      </w:r>
      <w:r>
        <w:rPr>
          <w:rFonts w:cs="Arial" w:hAnsi="Arial" w:eastAsia="Arial" w:ascii="Arial"/>
          <w:color w:val="313636"/>
          <w:spacing w:val="0"/>
          <w:w w:val="91"/>
          <w:sz w:val="16"/>
          <w:szCs w:val="16"/>
        </w:rPr>
        <w:t>ls</w:t>
      </w:r>
      <w:r>
        <w:rPr>
          <w:rFonts w:cs="Arial" w:hAnsi="Arial" w:eastAsia="Arial" w:ascii="Arial"/>
          <w:color w:val="313636"/>
          <w:spacing w:val="0"/>
          <w:w w:val="9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-5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-6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ured</w:t>
      </w:r>
      <w:r>
        <w:rPr>
          <w:rFonts w:cs="Times New Roman" w:hAnsi="Times New Roman" w:eastAsia="Times New Roman" w:ascii="Times New Roman"/>
          <w:color w:val="313636"/>
          <w:spacing w:val="-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-2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5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4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9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7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6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19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-4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1C1D1F"/>
          <w:spacing w:val="-1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ped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100"/>
          <w:sz w:val="16"/>
          <w:szCs w:val="16"/>
        </w:rPr>
        <w:t>w</w:t>
      </w:r>
      <w:r>
        <w:rPr>
          <w:rFonts w:cs="Arial" w:hAnsi="Arial" w:eastAsia="Arial" w:ascii="Arial"/>
          <w:color w:val="313636"/>
          <w:spacing w:val="-4"/>
          <w:w w:val="100"/>
          <w:sz w:val="16"/>
          <w:szCs w:val="16"/>
        </w:rPr>
        <w:t>i</w:t>
      </w:r>
      <w:r>
        <w:rPr>
          <w:rFonts w:cs="Arial" w:hAnsi="Arial" w:eastAsia="Arial" w:ascii="Arial"/>
          <w:color w:val="313636"/>
          <w:spacing w:val="0"/>
          <w:w w:val="100"/>
          <w:sz w:val="16"/>
          <w:szCs w:val="16"/>
        </w:rPr>
        <w:t>th</w:t>
      </w:r>
      <w:r>
        <w:rPr>
          <w:rFonts w:cs="Arial" w:hAnsi="Arial" w:eastAsia="Arial" w:ascii="Arial"/>
          <w:color w:val="313636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103"/>
          <w:sz w:val="16"/>
          <w:szCs w:val="16"/>
        </w:rPr>
        <w:t>fr</w:t>
      </w:r>
      <w:r>
        <w:rPr>
          <w:rFonts w:cs="Times New Roman" w:hAnsi="Times New Roman" w:eastAsia="Times New Roman" w:ascii="Times New Roman"/>
          <w:color w:val="414646"/>
          <w:spacing w:val="-5"/>
          <w:w w:val="103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color w:val="313636"/>
          <w:spacing w:val="-5"/>
          <w:w w:val="97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118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12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601"/>
      </w:pP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414646"/>
          <w:spacing w:val="-6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414646"/>
          <w:spacing w:val="-5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2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color w:val="313636"/>
          <w:spacing w:val="6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7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4"/>
          <w:w w:val="94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10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1"/>
          <w:w w:val="9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8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2"/>
          <w:w w:val="89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color w:val="414646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4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89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414646"/>
          <w:spacing w:val="-5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0"/>
          <w:w w:val="89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414646"/>
          <w:spacing w:val="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dril</w:t>
      </w:r>
      <w:r>
        <w:rPr>
          <w:rFonts w:cs="Times New Roman" w:hAnsi="Times New Roman" w:eastAsia="Times New Roman" w:ascii="Times New Roman"/>
          <w:color w:val="313636"/>
          <w:spacing w:val="-12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5D6060"/>
          <w:spacing w:val="0"/>
          <w:w w:val="6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5D6060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sa</w:t>
      </w:r>
      <w:r>
        <w:rPr>
          <w:rFonts w:cs="Times New Roman" w:hAnsi="Times New Roman" w:eastAsia="Times New Roman" w:ascii="Times New Roman"/>
          <w:color w:val="414646"/>
          <w:spacing w:val="-9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der</w:t>
      </w:r>
      <w:r>
        <w:rPr>
          <w:rFonts w:cs="Times New Roman" w:hAnsi="Times New Roman" w:eastAsia="Times New Roman" w:ascii="Times New Roman"/>
          <w:color w:val="414646"/>
          <w:spacing w:val="-17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2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5D6060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82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8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85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7"/>
          <w:w w:val="8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9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0"/>
          <w:w w:val="9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3"/>
          <w:w w:val="9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5D6060"/>
          <w:spacing w:val="-29"/>
          <w:w w:val="6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13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9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2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2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6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8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ai</w:t>
      </w: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1"/>
          <w:w w:val="10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2"/>
          <w:w w:val="9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68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160"/>
        <w:ind w:left="2855" w:right="7265"/>
      </w:pP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5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wired</w:t>
      </w:r>
      <w:r>
        <w:rPr>
          <w:rFonts w:cs="Times New Roman" w:hAnsi="Times New Roman" w:eastAsia="Times New Roman" w:ascii="Times New Roman"/>
          <w:color w:val="313636"/>
          <w:spacing w:val="-11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0"/>
          <w:w w:val="9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9"/>
          <w:w w:val="9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ps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160"/>
        <w:ind w:left="2855" w:right="5987"/>
      </w:pPr>
      <w:r>
        <w:rPr>
          <w:rFonts w:cs="Times New Roman" w:hAnsi="Times New Roman" w:eastAsia="Times New Roman" w:ascii="Times New Roman"/>
          <w:color w:val="313636"/>
          <w:spacing w:val="-2"/>
          <w:w w:val="9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6"/>
          <w:sz w:val="18"/>
          <w:szCs w:val="18"/>
        </w:rPr>
        <w:t>paired</w:t>
      </w:r>
      <w:r>
        <w:rPr>
          <w:rFonts w:cs="Times New Roman" w:hAnsi="Times New Roman" w:eastAsia="Times New Roman" w:ascii="Times New Roman"/>
          <w:color w:val="313636"/>
          <w:spacing w:val="-14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1"/>
          <w:w w:val="7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-25"/>
          <w:w w:val="7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20"/>
          <w:sz w:val="18"/>
          <w:szCs w:val="18"/>
        </w:rPr>
        <w:t>ng</w:t>
      </w:r>
      <w:r>
        <w:rPr>
          <w:rFonts w:cs="Times New Roman" w:hAnsi="Times New Roman" w:eastAsia="Times New Roman" w:ascii="Times New Roman"/>
          <w:color w:val="313636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7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lia</w:t>
      </w:r>
      <w:r>
        <w:rPr>
          <w:rFonts w:cs="Times New Roman" w:hAnsi="Times New Roman" w:eastAsia="Times New Roman" w:ascii="Times New Roman"/>
          <w:color w:val="313636"/>
          <w:spacing w:val="-1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601"/>
      </w:pPr>
      <w:r>
        <w:rPr>
          <w:rFonts w:cs="Times New Roman" w:hAnsi="Times New Roman" w:eastAsia="Times New Roman" w:ascii="Times New Roman"/>
          <w:color w:val="313636"/>
          <w:spacing w:val="-3"/>
          <w:w w:val="95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-3"/>
          <w:w w:val="9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1"/>
          <w:w w:val="9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5D6060"/>
          <w:spacing w:val="-2"/>
          <w:w w:val="95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0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el</w:t>
      </w:r>
      <w:r>
        <w:rPr>
          <w:rFonts w:cs="Times New Roman" w:hAnsi="Times New Roman" w:eastAsia="Times New Roman" w:ascii="Times New Roman"/>
          <w:color w:val="313636"/>
          <w:spacing w:val="-8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5D6060"/>
          <w:spacing w:val="0"/>
          <w:w w:val="100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2068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8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-4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1"/>
          <w:w w:val="7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8"/>
          <w:sz w:val="18"/>
          <w:szCs w:val="18"/>
        </w:rPr>
        <w:t>ted</w:t>
      </w:r>
      <w:r>
        <w:rPr>
          <w:rFonts w:cs="Times New Roman" w:hAnsi="Times New Roman" w:eastAsia="Times New Roman" w:ascii="Times New Roman"/>
          <w:color w:val="414646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-5"/>
          <w:w w:val="9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ss</w:t>
      </w:r>
      <w:r>
        <w:rPr>
          <w:rFonts w:cs="Times New Roman" w:hAnsi="Times New Roman" w:eastAsia="Times New Roman" w:ascii="Times New Roman"/>
          <w:color w:val="414646"/>
          <w:spacing w:val="-8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7"/>
          <w:w w:val="9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7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797C7C"/>
          <w:spacing w:val="0"/>
          <w:w w:val="8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2601"/>
      </w:pP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2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ect</w:t>
      </w:r>
      <w:r>
        <w:rPr>
          <w:rFonts w:cs="Times New Roman" w:hAnsi="Times New Roman" w:eastAsia="Times New Roman" w:ascii="Times New Roman"/>
          <w:color w:val="414646"/>
          <w:spacing w:val="-9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cs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8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color w:val="313636"/>
          <w:spacing w:val="-4"/>
          <w:w w:val="9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-4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0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12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TV</w:t>
      </w:r>
      <w:r>
        <w:rPr>
          <w:rFonts w:cs="Times New Roman" w:hAnsi="Times New Roman" w:eastAsia="Times New Roman" w:ascii="Times New Roman"/>
          <w:color w:val="313636"/>
          <w:spacing w:val="-9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scra</w:t>
      </w:r>
      <w:r>
        <w:rPr>
          <w:rFonts w:cs="Times New Roman" w:hAnsi="Times New Roman" w:eastAsia="Times New Roman" w:ascii="Times New Roman"/>
          <w:color w:val="313636"/>
          <w:spacing w:val="-14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4"/>
          <w:w w:val="94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5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5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13636"/>
          <w:spacing w:val="-5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13"/>
          <w:w w:val="94"/>
          <w:sz w:val="18"/>
          <w:szCs w:val="18"/>
        </w:rPr>
        <w:t> </w:t>
      </w:r>
      <w:r>
        <w:rPr>
          <w:rFonts w:cs="Arial" w:hAnsi="Arial" w:eastAsia="Arial" w:ascii="Arial"/>
          <w:b/>
          <w:color w:val="313636"/>
          <w:spacing w:val="0"/>
          <w:w w:val="94"/>
          <w:sz w:val="14"/>
          <w:szCs w:val="14"/>
        </w:rPr>
        <w:t>a</w:t>
      </w:r>
      <w:r>
        <w:rPr>
          <w:rFonts w:cs="Arial" w:hAnsi="Arial" w:eastAsia="Arial" w:ascii="Arial"/>
          <w:b/>
          <w:color w:val="313636"/>
          <w:spacing w:val="10"/>
          <w:w w:val="9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circ</w:t>
      </w:r>
      <w:r>
        <w:rPr>
          <w:rFonts w:cs="Times New Roman" w:hAnsi="Times New Roman" w:eastAsia="Times New Roman" w:ascii="Times New Roman"/>
          <w:color w:val="313636"/>
          <w:spacing w:val="-12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1"/>
          <w:w w:val="9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0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oard)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606"/>
      </w:pPr>
      <w:r>
        <w:rPr>
          <w:rFonts w:cs="Times New Roman" w:hAnsi="Times New Roman" w:eastAsia="Times New Roman" w:ascii="Times New Roman"/>
          <w:color w:val="414646"/>
          <w:spacing w:val="0"/>
          <w:w w:val="95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414646"/>
          <w:spacing w:val="-9"/>
          <w:w w:val="95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5"/>
          <w:w w:val="9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2"/>
          <w:w w:val="9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ect</w:t>
      </w:r>
      <w:r>
        <w:rPr>
          <w:rFonts w:cs="Times New Roman" w:hAnsi="Times New Roman" w:eastAsia="Times New Roman" w:ascii="Times New Roman"/>
          <w:color w:val="313636"/>
          <w:spacing w:val="-9"/>
          <w:w w:val="95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ral</w:t>
      </w:r>
      <w:r>
        <w:rPr>
          <w:rFonts w:cs="Times New Roman" w:hAnsi="Times New Roman" w:eastAsia="Times New Roman" w:ascii="Times New Roman"/>
          <w:color w:val="313636"/>
          <w:spacing w:val="2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draft</w:t>
      </w:r>
      <w:r>
        <w:rPr>
          <w:rFonts w:cs="Times New Roman" w:hAnsi="Times New Roman" w:eastAsia="Times New Roman" w:ascii="Times New Roman"/>
          <w:color w:val="313636"/>
          <w:spacing w:val="-1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ng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60"/>
        <w:ind w:left="2606"/>
      </w:pP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313636"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313636"/>
          <w:spacing w:val="2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107"/>
          <w:sz w:val="16"/>
          <w:szCs w:val="16"/>
        </w:rPr>
        <w:t>carpe</w:t>
      </w:r>
      <w:r>
        <w:rPr>
          <w:rFonts w:cs="Times New Roman" w:hAnsi="Times New Roman" w:eastAsia="Times New Roman" w:ascii="Times New Roman"/>
          <w:color w:val="414646"/>
          <w:spacing w:val="-14"/>
          <w:w w:val="107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9"/>
          <w:sz w:val="16"/>
          <w:szCs w:val="16"/>
        </w:rPr>
        <w:t>try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2" w:lineRule="exact" w:line="200"/>
        <w:ind w:left="1785"/>
      </w:pP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Off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ce</w:t>
      </w:r>
      <w:r>
        <w:rPr>
          <w:rFonts w:cs="Times New Roman" w:hAnsi="Times New Roman" w:eastAsia="Times New Roman" w:ascii="Times New Roman"/>
          <w:color w:val="313636"/>
          <w:spacing w:val="10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pp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313636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kills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82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color w:val="414646"/>
          <w:spacing w:val="-11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1"/>
          <w:w w:val="8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7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6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"/>
          <w:w w:val="9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7"/>
          <w:w w:val="9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414646"/>
          <w:spacing w:val="-3"/>
          <w:w w:val="9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2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ry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6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6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ced</w:t>
      </w:r>
      <w:r>
        <w:rPr>
          <w:rFonts w:cs="Times New Roman" w:hAnsi="Times New Roman" w:eastAsia="Times New Roman" w:ascii="Times New Roman"/>
          <w:color w:val="414646"/>
          <w:spacing w:val="-2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102"/>
          <w:sz w:val="18"/>
          <w:szCs w:val="18"/>
        </w:rPr>
        <w:t>erc</w:t>
      </w:r>
      <w:r>
        <w:rPr>
          <w:rFonts w:cs="Times New Roman" w:hAnsi="Times New Roman" w:eastAsia="Times New Roman" w:ascii="Times New Roman"/>
          <w:color w:val="313636"/>
          <w:spacing w:val="-13"/>
          <w:w w:val="10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-1"/>
          <w:w w:val="7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10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7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5D6060"/>
          <w:spacing w:val="0"/>
          <w:w w:val="6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5D6060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5D6060"/>
          <w:spacing w:val="-2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0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646"/>
          <w:spacing w:val="-5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13636"/>
          <w:spacing w:val="-2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2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lerk</w:t>
      </w:r>
      <w:r>
        <w:rPr>
          <w:rFonts w:cs="Times New Roman" w:hAnsi="Times New Roman" w:eastAsia="Times New Roman" w:ascii="Times New Roman"/>
          <w:color w:val="313636"/>
          <w:spacing w:val="-6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6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313636"/>
          <w:spacing w:val="-5"/>
          <w:w w:val="94"/>
          <w:sz w:val="18"/>
          <w:szCs w:val="18"/>
        </w:rPr>
        <w:t>'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7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313636"/>
          <w:spacing w:val="-9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82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color w:val="313636"/>
          <w:spacing w:val="-10"/>
          <w:w w:val="9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4"/>
          <w:w w:val="95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-1"/>
          <w:w w:val="95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9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red</w:t>
      </w:r>
      <w:r>
        <w:rPr>
          <w:rFonts w:cs="Times New Roman" w:hAnsi="Times New Roman" w:eastAsia="Times New Roman" w:ascii="Times New Roman"/>
          <w:color w:val="313636"/>
          <w:spacing w:val="-2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8"/>
          <w:w w:val="87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6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5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313636"/>
          <w:spacing w:val="-5"/>
          <w:w w:val="105"/>
          <w:sz w:val="18"/>
          <w:szCs w:val="18"/>
        </w:rPr>
        <w:t>'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5D6060"/>
          <w:spacing w:val="0"/>
          <w:w w:val="78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5D6060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6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7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8"/>
          <w:w w:val="9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-4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7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94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-4"/>
          <w:w w:val="94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414646"/>
          <w:spacing w:val="3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la</w:t>
      </w:r>
      <w:r>
        <w:rPr>
          <w:rFonts w:cs="Times New Roman" w:hAnsi="Times New Roman" w:eastAsia="Times New Roman" w:ascii="Times New Roman"/>
          <w:color w:val="313636"/>
          <w:spacing w:val="-7"/>
          <w:w w:val="9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-6"/>
          <w:w w:val="94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8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5"/>
          <w:w w:val="94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94"/>
          <w:sz w:val="16"/>
          <w:szCs w:val="16"/>
        </w:rPr>
        <w:t>of</w:t>
      </w:r>
      <w:r>
        <w:rPr>
          <w:rFonts w:cs="Arial" w:hAnsi="Arial" w:eastAsia="Arial" w:ascii="Arial"/>
          <w:color w:val="313636"/>
          <w:spacing w:val="-9"/>
          <w:w w:val="9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6"/>
          <w:w w:val="9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5D6060"/>
          <w:spacing w:val="0"/>
          <w:w w:val="7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78"/>
      </w:pPr>
      <w:r>
        <w:rPr>
          <w:rFonts w:cs="Arial" w:hAnsi="Arial" w:eastAsia="Arial" w:ascii="Arial"/>
          <w:color w:val="313636"/>
          <w:spacing w:val="0"/>
          <w:w w:val="100"/>
          <w:sz w:val="16"/>
          <w:szCs w:val="16"/>
        </w:rPr>
        <w:t>•</w:t>
      </w:r>
      <w:r>
        <w:rPr>
          <w:rFonts w:cs="Arial" w:hAnsi="Arial" w:eastAsia="Arial" w:ascii="Arial"/>
          <w:color w:val="313636"/>
          <w:spacing w:val="0"/>
          <w:w w:val="100"/>
          <w:sz w:val="16"/>
          <w:szCs w:val="16"/>
        </w:rPr>
        <w:t>   </w:t>
      </w:r>
      <w:r>
        <w:rPr>
          <w:rFonts w:cs="Arial" w:hAnsi="Arial" w:eastAsia="Arial" w:ascii="Arial"/>
          <w:color w:val="313636"/>
          <w:spacing w:val="2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313636"/>
          <w:spacing w:val="0"/>
          <w:w w:val="93"/>
          <w:sz w:val="16"/>
          <w:szCs w:val="16"/>
        </w:rPr>
        <w:t>Ans</w:t>
      </w:r>
      <w:r>
        <w:rPr>
          <w:rFonts w:cs="Arial" w:hAnsi="Arial" w:eastAsia="Arial" w:ascii="Arial"/>
          <w:color w:val="313636"/>
          <w:spacing w:val="5"/>
          <w:w w:val="93"/>
          <w:sz w:val="16"/>
          <w:szCs w:val="16"/>
        </w:rPr>
        <w:t>w</w:t>
      </w:r>
      <w:r>
        <w:rPr>
          <w:rFonts w:cs="Arial" w:hAnsi="Arial" w:eastAsia="Arial" w:ascii="Arial"/>
          <w:color w:val="414646"/>
          <w:spacing w:val="0"/>
          <w:w w:val="93"/>
          <w:sz w:val="16"/>
          <w:szCs w:val="16"/>
        </w:rPr>
        <w:t>er</w:t>
      </w:r>
      <w:r>
        <w:rPr>
          <w:rFonts w:cs="Arial" w:hAnsi="Arial" w:eastAsia="Arial" w:ascii="Arial"/>
          <w:color w:val="414646"/>
          <w:spacing w:val="3"/>
          <w:w w:val="93"/>
          <w:sz w:val="16"/>
          <w:szCs w:val="16"/>
        </w:rPr>
        <w:t>e</w:t>
      </w:r>
      <w:r>
        <w:rPr>
          <w:rFonts w:cs="Arial" w:hAnsi="Arial" w:eastAsia="Arial" w:ascii="Arial"/>
          <w:color w:val="313636"/>
          <w:spacing w:val="0"/>
          <w:w w:val="93"/>
          <w:sz w:val="16"/>
          <w:szCs w:val="16"/>
        </w:rPr>
        <w:t>d</w:t>
      </w:r>
      <w:r>
        <w:rPr>
          <w:rFonts w:cs="Arial" w:hAnsi="Arial" w:eastAsia="Arial" w:ascii="Arial"/>
          <w:color w:val="313636"/>
          <w:spacing w:val="-10"/>
          <w:w w:val="9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-3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es</w:t>
      </w:r>
      <w:r>
        <w:rPr>
          <w:rFonts w:cs="Times New Roman" w:hAnsi="Times New Roman" w:eastAsia="Times New Roman" w:ascii="Times New Roman"/>
          <w:color w:val="313636"/>
          <w:spacing w:val="14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ee</w:t>
      </w:r>
      <w:r>
        <w:rPr>
          <w:rFonts w:cs="Times New Roman" w:hAnsi="Times New Roman" w:eastAsia="Times New Roman" w:ascii="Times New Roman"/>
          <w:color w:val="313636"/>
          <w:spacing w:val="-9"/>
          <w:w w:val="9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-6"/>
          <w:w w:val="97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7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2078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1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0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4"/>
          <w:w w:val="90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4"/>
          <w:w w:val="9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-3"/>
          <w:w w:val="90"/>
          <w:position w:val="-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414646"/>
          <w:spacing w:val="0"/>
          <w:w w:val="9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-4"/>
          <w:w w:val="9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4"/>
          <w:w w:val="9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26"/>
          <w:w w:val="9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90"/>
          <w:position w:val="-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0"/>
          <w:w w:val="90"/>
          <w:position w:val="-1"/>
          <w:sz w:val="18"/>
          <w:szCs w:val="18"/>
        </w:rPr>
        <w:t>lass</w:t>
      </w:r>
      <w:r>
        <w:rPr>
          <w:rFonts w:cs="Times New Roman" w:hAnsi="Times New Roman" w:eastAsia="Times New Roman" w:ascii="Times New Roman"/>
          <w:color w:val="414646"/>
          <w:spacing w:val="8"/>
          <w:w w:val="90"/>
          <w:position w:val="-1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90"/>
          <w:position w:val="-1"/>
          <w:sz w:val="18"/>
          <w:szCs w:val="18"/>
        </w:rPr>
        <w:t>in</w:t>
      </w:r>
      <w:r>
        <w:rPr>
          <w:rFonts w:cs="Arial" w:hAnsi="Arial" w:eastAsia="Arial" w:ascii="Arial"/>
          <w:color w:val="313636"/>
          <w:spacing w:val="-8"/>
          <w:w w:val="9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position w:val="-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ar</w:t>
      </w:r>
      <w:r>
        <w:rPr>
          <w:rFonts w:cs="Times New Roman" w:hAnsi="Times New Roman" w:eastAsia="Times New Roman" w:ascii="Times New Roman"/>
          <w:color w:val="313636"/>
          <w:spacing w:val="-14"/>
          <w:w w:val="100"/>
          <w:position w:val="-1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position w:val="-1"/>
          <w:sz w:val="18"/>
          <w:szCs w:val="18"/>
        </w:rPr>
        <w:t>eting: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60"/>
        <w:ind w:left="2610"/>
      </w:pPr>
      <w:r>
        <w:rPr>
          <w:rFonts w:cs="Times New Roman" w:hAnsi="Times New Roman" w:eastAsia="Times New Roman" w:ascii="Times New Roman"/>
          <w:color w:val="414646"/>
          <w:w w:val="6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6"/>
          <w:w w:val="145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-3"/>
          <w:w w:val="8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414646"/>
          <w:spacing w:val="-3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7"/>
          <w:w w:val="1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9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313636"/>
          <w:spacing w:val="-6"/>
          <w:w w:val="10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-25"/>
          <w:w w:val="67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-4"/>
          <w:w w:val="149"/>
          <w:sz w:val="16"/>
          <w:szCs w:val="16"/>
        </w:rPr>
        <w:t>q</w:t>
      </w:r>
      <w:r>
        <w:rPr>
          <w:rFonts w:cs="Times New Roman" w:hAnsi="Times New Roman" w:eastAsia="Times New Roman" w:ascii="Times New Roman"/>
          <w:color w:val="313636"/>
          <w:spacing w:val="-2"/>
          <w:w w:val="105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414646"/>
          <w:spacing w:val="0"/>
          <w:w w:val="112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414646"/>
          <w:spacing w:val="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5"/>
          <w:sz w:val="16"/>
          <w:szCs w:val="16"/>
        </w:rPr>
        <w:t>pro</w:t>
      </w:r>
      <w:r>
        <w:rPr>
          <w:rFonts w:cs="Times New Roman" w:hAnsi="Times New Roman" w:eastAsia="Times New Roman" w:ascii="Times New Roman"/>
          <w:color w:val="313636"/>
          <w:spacing w:val="-10"/>
          <w:w w:val="105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313636"/>
          <w:spacing w:val="-3"/>
          <w:w w:val="112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414646"/>
          <w:spacing w:val="0"/>
          <w:w w:val="109"/>
          <w:sz w:val="16"/>
          <w:szCs w:val="16"/>
        </w:rPr>
        <w:t>cts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610"/>
      </w:pP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-3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1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ped</w:t>
      </w:r>
      <w:r>
        <w:rPr>
          <w:rFonts w:cs="Times New Roman" w:hAnsi="Times New Roman" w:eastAsia="Times New Roman" w:ascii="Times New Roman"/>
          <w:color w:val="313636"/>
          <w:spacing w:val="4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color w:val="313636"/>
          <w:spacing w:val="-9"/>
          <w:w w:val="94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-1"/>
          <w:w w:val="7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ted</w:t>
      </w:r>
      <w:r>
        <w:rPr>
          <w:rFonts w:cs="Times New Roman" w:hAnsi="Times New Roman" w:eastAsia="Times New Roman" w:ascii="Times New Roman"/>
          <w:color w:val="313636"/>
          <w:spacing w:val="-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6"/>
          <w:sz w:val="18"/>
          <w:szCs w:val="18"/>
        </w:rPr>
        <w:t>mar</w:t>
      </w:r>
      <w:r>
        <w:rPr>
          <w:rFonts w:cs="Times New Roman" w:hAnsi="Times New Roman" w:eastAsia="Times New Roman" w:ascii="Times New Roman"/>
          <w:color w:val="313636"/>
          <w:spacing w:val="-17"/>
          <w:w w:val="96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13636"/>
          <w:spacing w:val="-3"/>
          <w:w w:val="9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6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6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-2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313636"/>
          <w:spacing w:val="-8"/>
          <w:w w:val="9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-1"/>
          <w:w w:val="8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4"/>
          <w:w w:val="11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14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before="42" w:lineRule="exact" w:line="180"/>
        <w:ind w:left="1794"/>
      </w:pPr>
      <w:r>
        <w:rPr>
          <w:rFonts w:cs="Times New Roman" w:hAnsi="Times New Roman" w:eastAsia="Times New Roman" w:ascii="Times New Roman"/>
          <w:color w:val="313636"/>
          <w:spacing w:val="0"/>
          <w:w w:val="117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313636"/>
          <w:spacing w:val="-8"/>
          <w:w w:val="117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3636"/>
          <w:spacing w:val="-6"/>
          <w:w w:val="117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117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color w:val="313636"/>
          <w:spacing w:val="-3"/>
          <w:w w:val="117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17"/>
          <w:sz w:val="16"/>
          <w:szCs w:val="16"/>
        </w:rPr>
        <w:t>ter</w:t>
      </w:r>
      <w:r>
        <w:rPr>
          <w:rFonts w:cs="Times New Roman" w:hAnsi="Times New Roman" w:eastAsia="Times New Roman" w:ascii="Times New Roman"/>
          <w:color w:val="313636"/>
          <w:spacing w:val="4"/>
          <w:w w:val="11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8"/>
          <w:w w:val="112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3636"/>
          <w:spacing w:val="-3"/>
          <w:w w:val="126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116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112"/>
          <w:sz w:val="16"/>
          <w:szCs w:val="16"/>
        </w:rPr>
        <w:t>iliar</w:t>
      </w:r>
      <w:r>
        <w:rPr>
          <w:rFonts w:cs="Times New Roman" w:hAnsi="Times New Roman" w:eastAsia="Times New Roman" w:ascii="Times New Roman"/>
          <w:color w:val="313636"/>
          <w:spacing w:val="-11"/>
          <w:w w:val="112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8"/>
          <w:sz w:val="16"/>
          <w:szCs w:val="16"/>
        </w:rPr>
        <w:t>ty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87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89"/>
          <w:sz w:val="18"/>
          <w:szCs w:val="18"/>
        </w:rPr>
        <w:t>Bas</w:t>
      </w:r>
      <w:r>
        <w:rPr>
          <w:rFonts w:cs="Times New Roman" w:hAnsi="Times New Roman" w:eastAsia="Times New Roman" w:ascii="Times New Roman"/>
          <w:color w:val="414646"/>
          <w:spacing w:val="-10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3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109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414646"/>
          <w:spacing w:val="-7"/>
          <w:w w:val="10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414646"/>
          <w:spacing w:val="-2"/>
          <w:w w:val="109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109"/>
          <w:sz w:val="16"/>
          <w:szCs w:val="16"/>
        </w:rPr>
        <w:t>er</w:t>
      </w:r>
      <w:r>
        <w:rPr>
          <w:rFonts w:cs="Times New Roman" w:hAnsi="Times New Roman" w:eastAsia="Times New Roman" w:ascii="Times New Roman"/>
          <w:color w:val="313636"/>
          <w:spacing w:val="-8"/>
          <w:w w:val="109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414646"/>
          <w:spacing w:val="0"/>
          <w:w w:val="109"/>
          <w:sz w:val="16"/>
          <w:szCs w:val="16"/>
        </w:rPr>
        <w:t>ta</w:t>
      </w:r>
      <w:r>
        <w:rPr>
          <w:rFonts w:cs="Times New Roman" w:hAnsi="Times New Roman" w:eastAsia="Times New Roman" w:ascii="Times New Roman"/>
          <w:color w:val="414646"/>
          <w:spacing w:val="-7"/>
          <w:w w:val="10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-8"/>
          <w:w w:val="109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109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414646"/>
          <w:spacing w:val="-5"/>
          <w:w w:val="10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109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color w:val="414646"/>
          <w:spacing w:val="-5"/>
          <w:w w:val="109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-2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f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8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aci</w:t>
      </w:r>
      <w:r>
        <w:rPr>
          <w:rFonts w:cs="Times New Roman" w:hAnsi="Times New Roman" w:eastAsia="Times New Roman" w:ascii="Times New Roman"/>
          <w:color w:val="313636"/>
          <w:spacing w:val="-11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BCC3BF"/>
          <w:spacing w:val="0"/>
          <w:w w:val="2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5"/>
          <w:w w:val="13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6"/>
          <w:szCs w:val="16"/>
        </w:rPr>
        <w:t>gram</w:t>
      </w:r>
      <w:r>
        <w:rPr>
          <w:rFonts w:cs="Times New Roman" w:hAnsi="Times New Roman" w:eastAsia="Times New Roman" w:ascii="Times New Roman"/>
          <w:color w:val="414646"/>
          <w:spacing w:val="-15"/>
          <w:w w:val="100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color w:val="5D6060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5D6060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5D6060"/>
          <w:spacing w:val="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7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10"/>
          <w:w w:val="93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6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-3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313636"/>
          <w:spacing w:val="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Pai</w:t>
      </w:r>
      <w:r>
        <w:rPr>
          <w:rFonts w:cs="Times New Roman" w:hAnsi="Times New Roman" w:eastAsia="Times New Roman" w:ascii="Times New Roman"/>
          <w:color w:val="313636"/>
          <w:spacing w:val="-1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8"/>
          <w:szCs w:val="18"/>
        </w:rPr>
        <w:t>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85"/>
      </w:pPr>
      <w:r>
        <w:rPr>
          <w:rFonts w:cs="Times New Roman" w:hAnsi="Times New Roman" w:eastAsia="Times New Roman" w:ascii="Times New Roman"/>
          <w:color w:val="313636"/>
          <w:spacing w:val="-5"/>
          <w:w w:val="95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color w:val="313636"/>
          <w:spacing w:val="-4"/>
          <w:w w:val="9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20"/>
          <w:szCs w:val="20"/>
        </w:rPr>
        <w:t>RK</w:t>
      </w:r>
      <w:r>
        <w:rPr>
          <w:rFonts w:cs="Times New Roman" w:hAnsi="Times New Roman" w:eastAsia="Times New Roman" w:ascii="Times New Roman"/>
          <w:color w:val="313636"/>
          <w:spacing w:val="-1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color w:val="313636"/>
          <w:spacing w:val="-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RY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9" w:lineRule="exact" w:line="200"/>
        <w:ind w:left="2092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93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7"/>
          <w:w w:val="9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78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13636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6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414646"/>
          <w:spacing w:val="0"/>
          <w:w w:val="89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414646"/>
          <w:spacing w:val="-7"/>
          <w:w w:val="89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414646"/>
          <w:spacing w:val="0"/>
          <w:w w:val="85"/>
          <w:sz w:val="18"/>
          <w:szCs w:val="18"/>
        </w:rPr>
        <w:t>2-</w:t>
      </w:r>
      <w:r>
        <w:rPr>
          <w:rFonts w:cs="Times New Roman" w:hAnsi="Times New Roman" w:eastAsia="Times New Roman" w:ascii="Times New Roman"/>
          <w:color w:val="414646"/>
          <w:spacing w:val="-7"/>
          <w:w w:val="8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414646"/>
          <w:spacing w:val="-7"/>
          <w:w w:val="10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4"/>
          <w:w w:val="10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414646"/>
          <w:spacing w:val="0"/>
          <w:w w:val="98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color w:val="414646"/>
          <w:spacing w:val="-9"/>
          <w:w w:val="9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color w:val="313636"/>
          <w:spacing w:val="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ck</w:t>
      </w:r>
      <w:r>
        <w:rPr>
          <w:rFonts w:cs="Times New Roman" w:hAnsi="Times New Roman" w:eastAsia="Times New Roman" w:ascii="Times New Roman"/>
          <w:color w:val="313636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Cle</w:t>
      </w:r>
      <w:r>
        <w:rPr>
          <w:rFonts w:cs="Times New Roman" w:hAnsi="Times New Roman" w:eastAsia="Times New Roman" w:ascii="Times New Roman"/>
          <w:color w:val="313636"/>
          <w:spacing w:val="-13"/>
          <w:w w:val="10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13636"/>
          <w:spacing w:val="-7"/>
          <w:w w:val="106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7"/>
          <w:w w:val="10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-3"/>
          <w:w w:val="10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6"/>
          <w:w w:val="10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color w:val="313636"/>
          <w:spacing w:val="0"/>
          <w:w w:val="106"/>
          <w:sz w:val="18"/>
          <w:szCs w:val="18"/>
        </w:rPr>
        <w:t>        </w:t>
      </w:r>
      <w:r>
        <w:rPr>
          <w:rFonts w:cs="Times New Roman" w:hAnsi="Times New Roman" w:eastAsia="Times New Roman" w:ascii="Times New Roman"/>
          <w:color w:val="313636"/>
          <w:spacing w:val="18"/>
          <w:w w:val="10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3"/>
          <w:w w:val="88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RT</w:t>
      </w:r>
      <w:r>
        <w:rPr>
          <w:rFonts w:cs="Times New Roman" w:hAnsi="Times New Roman" w:eastAsia="Times New Roman" w:ascii="Times New Roman"/>
          <w:color w:val="313636"/>
          <w:spacing w:val="-8"/>
          <w:w w:val="88"/>
          <w:sz w:val="18"/>
          <w:szCs w:val="18"/>
        </w:rPr>
        <w:t>'</w:t>
      </w:r>
      <w:r>
        <w:rPr>
          <w:rFonts w:cs="Times New Roman" w:hAnsi="Times New Roman" w:eastAsia="Times New Roman" w:ascii="Times New Roman"/>
          <w:color w:val="313636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5"/>
          <w:w w:val="88"/>
          <w:sz w:val="18"/>
          <w:szCs w:val="18"/>
        </w:rPr>
        <w:t> </w:t>
      </w:r>
      <w:r>
        <w:rPr>
          <w:rFonts w:cs="Arial" w:hAnsi="Arial" w:eastAsia="Arial" w:ascii="Arial"/>
          <w:color w:val="313636"/>
          <w:spacing w:val="0"/>
          <w:w w:val="88"/>
          <w:sz w:val="16"/>
          <w:szCs w:val="16"/>
        </w:rPr>
        <w:t>MARKET,</w:t>
      </w:r>
      <w:r>
        <w:rPr>
          <w:rFonts w:cs="Arial" w:hAnsi="Arial" w:eastAsia="Arial" w:ascii="Arial"/>
          <w:color w:val="313636"/>
          <w:spacing w:val="0"/>
          <w:w w:val="88"/>
          <w:sz w:val="16"/>
          <w:szCs w:val="16"/>
        </w:rPr>
        <w:t> </w:t>
      </w:r>
      <w:r>
        <w:rPr>
          <w:rFonts w:cs="Arial" w:hAnsi="Arial" w:eastAsia="Arial" w:ascii="Arial"/>
          <w:color w:val="313636"/>
          <w:spacing w:val="12"/>
          <w:w w:val="88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-4"/>
          <w:w w:val="83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20"/>
          <w:w w:val="6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11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-9"/>
          <w:w w:val="117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9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9"/>
          <w:w w:val="9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2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78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414646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sz w:val="18"/>
          <w:szCs w:val="18"/>
        </w:rPr>
        <w:t>NY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92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Summ</w:t>
      </w:r>
      <w:r>
        <w:rPr>
          <w:rFonts w:cs="Times New Roman" w:hAnsi="Times New Roman" w:eastAsia="Times New Roman" w:ascii="Times New Roman"/>
          <w:color w:val="313636"/>
          <w:spacing w:val="-21"/>
          <w:w w:val="95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1"/>
          <w:w w:val="9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2"/>
          <w:w w:val="7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13636"/>
          <w:spacing w:val="-6"/>
          <w:w w:val="94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13636"/>
          <w:spacing w:val="0"/>
          <w:w w:val="156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        </w:t>
      </w:r>
      <w:r>
        <w:rPr>
          <w:rFonts w:cs="Times New Roman" w:hAnsi="Times New Roman" w:eastAsia="Times New Roman" w:ascii="Times New Roman"/>
          <w:color w:val="313636"/>
          <w:spacing w:val="-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9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-1"/>
          <w:w w:val="100"/>
          <w:sz w:val="16"/>
          <w:szCs w:val="16"/>
        </w:rPr>
        <w:t>P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6"/>
          <w:szCs w:val="16"/>
        </w:rPr>
        <w:t>arking</w:t>
      </w:r>
      <w:r>
        <w:rPr>
          <w:rFonts w:cs="Times New Roman" w:hAnsi="Times New Roman" w:eastAsia="Times New Roman" w:ascii="Times New Roman"/>
          <w:b/>
          <w:color w:val="313636"/>
          <w:spacing w:val="15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color w:val="313636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b/>
          <w:color w:val="313636"/>
          <w:spacing w:val="5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color w:val="313636"/>
          <w:spacing w:val="2"/>
          <w:w w:val="100"/>
          <w:sz w:val="16"/>
          <w:szCs w:val="16"/>
        </w:rPr>
        <w:t>s</w:t>
      </w:r>
      <w:r>
        <w:rPr>
          <w:rFonts w:cs="Arial" w:hAnsi="Arial" w:eastAsia="Arial" w:ascii="Arial"/>
          <w:b/>
          <w:color w:val="313636"/>
          <w:spacing w:val="0"/>
          <w:w w:val="100"/>
          <w:sz w:val="16"/>
          <w:szCs w:val="16"/>
        </w:rPr>
        <w:t>t.</w:t>
      </w:r>
      <w:r>
        <w:rPr>
          <w:rFonts w:cs="Arial" w:hAnsi="Arial" w:eastAsia="Arial" w:ascii="Arial"/>
          <w:b/>
          <w:color w:val="313636"/>
          <w:spacing w:val="0"/>
          <w:w w:val="100"/>
          <w:sz w:val="16"/>
          <w:szCs w:val="16"/>
        </w:rPr>
        <w:t>          </w:t>
      </w:r>
      <w:r>
        <w:rPr>
          <w:rFonts w:cs="Arial" w:hAnsi="Arial" w:eastAsia="Arial" w:ascii="Arial"/>
          <w:b/>
          <w:color w:val="313636"/>
          <w:spacing w:val="2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-4"/>
          <w:w w:val="86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sz w:val="18"/>
          <w:szCs w:val="18"/>
        </w:rPr>
        <w:t>LO</w:t>
      </w:r>
      <w:r>
        <w:rPr>
          <w:rFonts w:cs="Times New Roman" w:hAnsi="Times New Roman" w:eastAsia="Times New Roman" w:ascii="Times New Roman"/>
          <w:color w:val="313636"/>
          <w:spacing w:val="11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414646"/>
          <w:spacing w:val="-3"/>
          <w:w w:val="8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sz w:val="18"/>
          <w:szCs w:val="18"/>
        </w:rPr>
        <w:t>NTRY</w:t>
      </w:r>
      <w:r>
        <w:rPr>
          <w:rFonts w:cs="Times New Roman" w:hAnsi="Times New Roman" w:eastAsia="Times New Roman" w:ascii="Times New Roman"/>
          <w:color w:val="313636"/>
          <w:spacing w:val="-8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4"/>
          <w:w w:val="8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5D6060"/>
          <w:spacing w:val="0"/>
          <w:w w:val="8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5D6060"/>
          <w:spacing w:val="-6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5"/>
          <w:w w:val="86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8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4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86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sz w:val="18"/>
          <w:szCs w:val="18"/>
        </w:rPr>
        <w:t>e,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2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86"/>
          <w:sz w:val="18"/>
          <w:szCs w:val="18"/>
        </w:rPr>
        <w:t>NY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2087"/>
      </w:pPr>
      <w:r>
        <w:rPr>
          <w:rFonts w:cs="Times New Roman" w:hAnsi="Times New Roman" w:eastAsia="Times New Roman" w:ascii="Times New Roman"/>
          <w:color w:val="313636"/>
          <w:spacing w:val="-4"/>
          <w:w w:val="224"/>
          <w:sz w:val="16"/>
          <w:szCs w:val="16"/>
        </w:rPr>
        <w:t>(</w:t>
      </w:r>
      <w:r>
        <w:rPr>
          <w:rFonts w:cs="Times New Roman" w:hAnsi="Times New Roman" w:eastAsia="Times New Roman" w:ascii="Times New Roman"/>
          <w:color w:val="313636"/>
          <w:spacing w:val="0"/>
          <w:w w:val="104"/>
          <w:sz w:val="16"/>
          <w:szCs w:val="16"/>
        </w:rPr>
        <w:t>Whi</w:t>
      </w:r>
      <w:r>
        <w:rPr>
          <w:rFonts w:cs="Times New Roman" w:hAnsi="Times New Roman" w:eastAsia="Times New Roman" w:ascii="Times New Roman"/>
          <w:color w:val="313636"/>
          <w:spacing w:val="-11"/>
          <w:w w:val="104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414646"/>
          <w:spacing w:val="0"/>
          <w:w w:val="105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414646"/>
          <w:spacing w:val="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67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14"/>
          <w:w w:val="149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5"/>
          <w:w w:val="93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6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276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13636"/>
          <w:spacing w:val="-93"/>
          <w:w w:val="27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1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6"/>
          <w:w w:val="97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5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5"/>
          <w:w w:val="105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1"/>
          <w:w w:val="5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13636"/>
          <w:spacing w:val="-2"/>
          <w:w w:val="11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rm</w:t>
      </w:r>
      <w:r>
        <w:rPr>
          <w:rFonts w:cs="Times New Roman" w:hAnsi="Times New Roman" w:eastAsia="Times New Roman" w:ascii="Times New Roman"/>
          <w:color w:val="313636"/>
          <w:spacing w:val="-2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96"/>
          <w:sz w:val="18"/>
          <w:szCs w:val="18"/>
        </w:rPr>
        <w:t>j</w:t>
      </w:r>
      <w:r>
        <w:rPr>
          <w:rFonts w:cs="Times New Roman" w:hAnsi="Times New Roman" w:eastAsia="Times New Roman" w:ascii="Times New Roman"/>
          <w:color w:val="313636"/>
          <w:spacing w:val="-3"/>
          <w:w w:val="9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4"/>
          <w:w w:val="96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0"/>
          <w:w w:val="9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5"/>
          <w:w w:val="9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Carp</w:t>
      </w:r>
      <w:r>
        <w:rPr>
          <w:rFonts w:cs="Times New Roman" w:hAnsi="Times New Roman" w:eastAsia="Times New Roman" w:ascii="Times New Roman"/>
          <w:color w:val="313636"/>
          <w:spacing w:val="-15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4"/>
          <w:w w:val="9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ter</w:t>
      </w:r>
      <w:r>
        <w:rPr>
          <w:rFonts w:cs="Times New Roman" w:hAnsi="Times New Roman" w:eastAsia="Times New Roman" w:ascii="Times New Roman"/>
          <w:color w:val="313636"/>
          <w:spacing w:val="-8"/>
          <w:w w:val="97"/>
          <w:sz w:val="18"/>
          <w:szCs w:val="18"/>
        </w:rPr>
        <w:t>'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4"/>
          <w:w w:val="9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1"/>
          <w:w w:val="7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6"/>
          <w:w w:val="97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sz w:val="18"/>
          <w:szCs w:val="18"/>
        </w:rPr>
        <w:t>r,</w:t>
      </w:r>
      <w:r>
        <w:rPr>
          <w:rFonts w:cs="Times New Roman" w:hAnsi="Times New Roman" w:eastAsia="Times New Roman" w:ascii="Times New Roman"/>
          <w:color w:val="313636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99"/>
          <w:sz w:val="16"/>
          <w:szCs w:val="16"/>
        </w:rPr>
        <w:t>W</w:t>
      </w:r>
      <w:r>
        <w:rPr>
          <w:rFonts w:cs="Times New Roman" w:hAnsi="Times New Roman" w:eastAsia="Times New Roman" w:ascii="Times New Roman"/>
          <w:color w:val="313636"/>
          <w:spacing w:val="0"/>
          <w:w w:val="99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3636"/>
          <w:spacing w:val="-4"/>
          <w:w w:val="99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414646"/>
          <w:spacing w:val="0"/>
          <w:w w:val="5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414646"/>
          <w:spacing w:val="-6"/>
          <w:w w:val="51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313636"/>
          <w:spacing w:val="-5"/>
          <w:w w:val="252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313636"/>
          <w:spacing w:val="0"/>
          <w:w w:val="87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313636"/>
          <w:spacing w:val="7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bo</w:t>
      </w:r>
      <w:r>
        <w:rPr>
          <w:rFonts w:cs="Times New Roman" w:hAnsi="Times New Roman" w:eastAsia="Times New Roman" w:ascii="Times New Roman"/>
          <w:color w:val="313636"/>
          <w:spacing w:val="-8"/>
          <w:w w:val="9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13636"/>
          <w:spacing w:val="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8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0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6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kwo</w:t>
      </w:r>
      <w:r>
        <w:rPr>
          <w:rFonts w:cs="Times New Roman" w:hAnsi="Times New Roman" w:eastAsia="Times New Roman" w:ascii="Times New Roman"/>
          <w:color w:val="313636"/>
          <w:spacing w:val="-13"/>
          <w:w w:val="93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799"/>
      </w:pPr>
      <w:r>
        <w:rPr>
          <w:rFonts w:cs="Times New Roman" w:hAnsi="Times New Roman" w:eastAsia="Times New Roman" w:ascii="Times New Roman"/>
          <w:color w:val="313636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313636"/>
          <w:spacing w:val="-26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313636"/>
          <w:spacing w:val="-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9" w:lineRule="exact" w:line="180"/>
        <w:ind w:left="2097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color w:val="313636"/>
          <w:spacing w:val="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13"/>
          <w:w w:val="100"/>
          <w:position w:val="-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oo</w:t>
      </w:r>
      <w:r>
        <w:rPr>
          <w:rFonts w:cs="Times New Roman" w:hAnsi="Times New Roman" w:eastAsia="Times New Roman" w:ascii="Times New Roman"/>
          <w:color w:val="313636"/>
          <w:spacing w:val="-13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7"/>
          <w:w w:val="10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3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6"/>
          <w:w w:val="104"/>
          <w:position w:val="-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1C1D1F"/>
          <w:spacing w:val="-1"/>
          <w:w w:val="8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gh</w:t>
      </w:r>
      <w:r>
        <w:rPr>
          <w:rFonts w:cs="Times New Roman" w:hAnsi="Times New Roman" w:eastAsia="Times New Roman" w:ascii="Times New Roman"/>
          <w:color w:val="313636"/>
          <w:spacing w:val="5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2"/>
          <w:position w:val="-1"/>
          <w:sz w:val="18"/>
          <w:szCs w:val="18"/>
        </w:rPr>
        <w:t>Sc</w:t>
      </w:r>
      <w:r>
        <w:rPr>
          <w:rFonts w:cs="Times New Roman" w:hAnsi="Times New Roman" w:eastAsia="Times New Roman" w:ascii="Times New Roman"/>
          <w:color w:val="313636"/>
          <w:spacing w:val="-11"/>
          <w:w w:val="102"/>
          <w:position w:val="-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7"/>
          <w:w w:val="97"/>
          <w:position w:val="-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2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5D6060"/>
          <w:spacing w:val="0"/>
          <w:w w:val="78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5D6060"/>
          <w:spacing w:val="-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88"/>
          <w:position w:val="-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414646"/>
          <w:spacing w:val="0"/>
          <w:w w:val="94"/>
          <w:position w:val="-1"/>
          <w:sz w:val="18"/>
          <w:szCs w:val="18"/>
        </w:rPr>
        <w:t>oo</w:t>
      </w:r>
      <w:r>
        <w:rPr>
          <w:rFonts w:cs="Times New Roman" w:hAnsi="Times New Roman" w:eastAsia="Times New Roman" w:ascii="Times New Roman"/>
          <w:color w:val="414646"/>
          <w:spacing w:val="-9"/>
          <w:w w:val="94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position w:val="-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414646"/>
          <w:spacing w:val="-1"/>
          <w:w w:val="70"/>
          <w:position w:val="-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4"/>
          <w:w w:val="106"/>
          <w:position w:val="-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66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13636"/>
          <w:spacing w:val="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position w:val="-1"/>
          <w:sz w:val="18"/>
          <w:szCs w:val="18"/>
        </w:rPr>
        <w:t>NY</w:t>
      </w:r>
      <w:r>
        <w:rPr>
          <w:rFonts w:cs="Times New Roman" w:hAnsi="Times New Roman" w:eastAsia="Times New Roman" w:ascii="Times New Roman"/>
          <w:color w:val="313636"/>
          <w:spacing w:val="-1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-2"/>
          <w:w w:val="66"/>
          <w:position w:val="-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position w:val="-1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414646"/>
          <w:spacing w:val="-7"/>
          <w:w w:val="97"/>
          <w:position w:val="-1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13636"/>
          <w:spacing w:val="0"/>
          <w:w w:val="83"/>
          <w:position w:val="-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6"/>
          <w:szCs w:val="16"/>
        </w:rPr>
        <w:jc w:val="left"/>
        <w:spacing w:lineRule="exact" w:line="160"/>
        <w:ind w:left="2097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•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color w:val="313636"/>
          <w:spacing w:val="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5"/>
          <w:w w:val="114"/>
          <w:sz w:val="16"/>
          <w:szCs w:val="16"/>
        </w:rPr>
        <w:t>B</w:t>
      </w:r>
      <w:r>
        <w:rPr>
          <w:rFonts w:cs="Times New Roman" w:hAnsi="Times New Roman" w:eastAsia="Times New Roman" w:ascii="Times New Roman"/>
          <w:color w:val="313636"/>
          <w:spacing w:val="0"/>
          <w:w w:val="114"/>
          <w:sz w:val="16"/>
          <w:szCs w:val="16"/>
        </w:rPr>
        <w:t>ingha</w:t>
      </w:r>
      <w:r>
        <w:rPr>
          <w:rFonts w:cs="Times New Roman" w:hAnsi="Times New Roman" w:eastAsia="Times New Roman" w:ascii="Times New Roman"/>
          <w:color w:val="313636"/>
          <w:spacing w:val="-22"/>
          <w:w w:val="114"/>
          <w:sz w:val="16"/>
          <w:szCs w:val="16"/>
        </w:rPr>
        <w:t>m</w:t>
      </w:r>
      <w:r>
        <w:rPr>
          <w:rFonts w:cs="Times New Roman" w:hAnsi="Times New Roman" w:eastAsia="Times New Roman" w:ascii="Times New Roman"/>
          <w:color w:val="313636"/>
          <w:spacing w:val="0"/>
          <w:w w:val="114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313636"/>
          <w:spacing w:val="-6"/>
          <w:w w:val="114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14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6"/>
          <w:w w:val="114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123"/>
          <w:sz w:val="16"/>
          <w:szCs w:val="16"/>
        </w:rPr>
        <w:t>J</w:t>
      </w:r>
      <w:r>
        <w:rPr>
          <w:rFonts w:cs="Times New Roman" w:hAnsi="Times New Roman" w:eastAsia="Times New Roman" w:ascii="Times New Roman"/>
          <w:color w:val="313636"/>
          <w:spacing w:val="0"/>
          <w:w w:val="123"/>
          <w:sz w:val="16"/>
          <w:szCs w:val="16"/>
        </w:rPr>
        <w:t>u</w:t>
      </w:r>
      <w:r>
        <w:rPr>
          <w:rFonts w:cs="Times New Roman" w:hAnsi="Times New Roman" w:eastAsia="Times New Roman" w:ascii="Times New Roman"/>
          <w:color w:val="313636"/>
          <w:spacing w:val="-7"/>
          <w:w w:val="123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-2"/>
          <w:w w:val="123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-4"/>
          <w:w w:val="123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123"/>
          <w:sz w:val="16"/>
          <w:szCs w:val="16"/>
        </w:rPr>
        <w:t>r</w:t>
      </w:r>
      <w:r>
        <w:rPr>
          <w:rFonts w:cs="Times New Roman" w:hAnsi="Times New Roman" w:eastAsia="Times New Roman" w:ascii="Times New Roman"/>
          <w:color w:val="313636"/>
          <w:spacing w:val="-5"/>
          <w:w w:val="123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C</w:t>
      </w:r>
      <w:r>
        <w:rPr>
          <w:rFonts w:cs="Times New Roman" w:hAnsi="Times New Roman" w:eastAsia="Times New Roman" w:ascii="Times New Roman"/>
          <w:color w:val="313636"/>
          <w:spacing w:val="-6"/>
          <w:w w:val="100"/>
          <w:sz w:val="16"/>
          <w:szCs w:val="16"/>
        </w:rPr>
        <w:t>o</w:t>
      </w:r>
      <w:r>
        <w:rPr>
          <w:rFonts w:cs="Times New Roman" w:hAnsi="Times New Roman" w:eastAsia="Times New Roman" w:ascii="Times New Roman"/>
          <w:color w:val="1C1D1F"/>
          <w:spacing w:val="0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1C1D1F"/>
          <w:spacing w:val="-3"/>
          <w:w w:val="100"/>
          <w:sz w:val="16"/>
          <w:szCs w:val="16"/>
        </w:rPr>
        <w:t>l</w:t>
      </w:r>
      <w:r>
        <w:rPr>
          <w:rFonts w:cs="Times New Roman" w:hAnsi="Times New Roman" w:eastAsia="Times New Roman" w:ascii="Times New Roman"/>
          <w:color w:val="414646"/>
          <w:spacing w:val="0"/>
          <w:w w:val="100"/>
          <w:sz w:val="16"/>
          <w:szCs w:val="16"/>
        </w:rPr>
        <w:t>eg</w:t>
      </w:r>
      <w:r>
        <w:rPr>
          <w:rFonts w:cs="Times New Roman" w:hAnsi="Times New Roman" w:eastAsia="Times New Roman" w:ascii="Times New Roman"/>
          <w:color w:val="414646"/>
          <w:spacing w:val="-8"/>
          <w:w w:val="100"/>
          <w:sz w:val="16"/>
          <w:szCs w:val="16"/>
        </w:rPr>
        <w:t>e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,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3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color w:val="414646"/>
          <w:spacing w:val="-7"/>
          <w:w w:val="93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414646"/>
          <w:spacing w:val="-6"/>
          <w:w w:val="9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9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414646"/>
          <w:spacing w:val="0"/>
          <w:w w:val="9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-4"/>
          <w:w w:val="9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4"/>
          <w:w w:val="9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3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13636"/>
          <w:spacing w:val="11"/>
          <w:w w:val="9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NY</w:t>
      </w:r>
      <w:r>
        <w:rPr>
          <w:rFonts w:cs="Times New Roman" w:hAnsi="Times New Roman" w:eastAsia="Times New Roman" w:ascii="Times New Roman"/>
          <w:color w:val="313636"/>
          <w:spacing w:val="13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414646"/>
          <w:spacing w:val="0"/>
          <w:w w:val="92"/>
          <w:sz w:val="18"/>
          <w:szCs w:val="18"/>
        </w:rPr>
        <w:t>res</w:t>
      </w:r>
      <w:r>
        <w:rPr>
          <w:rFonts w:cs="Times New Roman" w:hAnsi="Times New Roman" w:eastAsia="Times New Roman" w:ascii="Times New Roman"/>
          <w:color w:val="414646"/>
          <w:spacing w:val="-9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4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13636"/>
          <w:spacing w:val="3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13636"/>
          <w:spacing w:val="-6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13636"/>
          <w:spacing w:val="-6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2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-1"/>
          <w:w w:val="9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color w:val="313636"/>
          <w:spacing w:val="2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1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6"/>
          <w:szCs w:val="16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6"/>
          <w:szCs w:val="16"/>
        </w:rPr>
        <w:t>g</w:t>
      </w:r>
      <w:r>
        <w:rPr>
          <w:rFonts w:cs="Times New Roman" w:hAnsi="Times New Roman" w:eastAsia="Times New Roman" w:ascii="Times New Roman"/>
          <w:color w:val="313636"/>
          <w:spacing w:val="-3"/>
          <w:w w:val="100"/>
          <w:sz w:val="16"/>
          <w:szCs w:val="16"/>
        </w:rPr>
        <w:t>h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color w:val="313636"/>
          <w:spacing w:val="16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9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13636"/>
          <w:spacing w:val="-5"/>
          <w:w w:val="97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414646"/>
          <w:spacing w:val="-3"/>
          <w:w w:val="9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sses</w:t>
      </w:r>
      <w:r>
        <w:rPr>
          <w:rFonts w:cs="Times New Roman" w:hAnsi="Times New Roman" w:eastAsia="Times New Roman" w:ascii="Times New Roman"/>
          <w:color w:val="414646"/>
          <w:spacing w:val="-11"/>
          <w:w w:val="97"/>
          <w:sz w:val="18"/>
          <w:szCs w:val="18"/>
        </w:rPr>
        <w:t> </w:t>
      </w:r>
      <w:r>
        <w:rPr>
          <w:rFonts w:cs="Arial" w:hAnsi="Arial" w:eastAsia="Arial" w:ascii="Arial"/>
          <w:color w:val="5D6060"/>
          <w:spacing w:val="0"/>
          <w:w w:val="68"/>
          <w:sz w:val="16"/>
          <w:szCs w:val="16"/>
        </w:rPr>
        <w:t>i</w:t>
      </w:r>
      <w:r>
        <w:rPr>
          <w:rFonts w:cs="Arial" w:hAnsi="Arial" w:eastAsia="Arial" w:ascii="Arial"/>
          <w:color w:val="414646"/>
          <w:spacing w:val="0"/>
          <w:w w:val="125"/>
          <w:sz w:val="16"/>
          <w:szCs w:val="16"/>
        </w:rPr>
        <w:t>n</w:t>
      </w:r>
      <w:r>
        <w:rPr>
          <w:rFonts w:cs="Arial" w:hAnsi="Arial" w:eastAsia="Arial" w:ascii="Arial"/>
          <w:color w:val="414646"/>
          <w:spacing w:val="-21"/>
          <w:w w:val="100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414646"/>
          <w:spacing w:val="-6"/>
          <w:w w:val="9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-5"/>
          <w:w w:val="97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13636"/>
          <w:spacing w:val="-3"/>
          <w:w w:val="97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13636"/>
          <w:spacing w:val="-3"/>
          <w:w w:val="97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13636"/>
          <w:spacing w:val="-7"/>
          <w:w w:val="97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414646"/>
          <w:spacing w:val="0"/>
          <w:w w:val="97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color w:val="414646"/>
          <w:spacing w:val="-12"/>
          <w:w w:val="9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13636"/>
          <w:spacing w:val="0"/>
          <w:w w:val="105"/>
          <w:sz w:val="16"/>
          <w:szCs w:val="16"/>
        </w:rPr>
        <w:t>a</w:t>
      </w:r>
      <w:r>
        <w:rPr>
          <w:rFonts w:cs="Times New Roman" w:hAnsi="Times New Roman" w:eastAsia="Times New Roman" w:ascii="Times New Roman"/>
          <w:color w:val="313636"/>
          <w:spacing w:val="-5"/>
          <w:w w:val="105"/>
          <w:sz w:val="16"/>
          <w:szCs w:val="16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99"/>
          <w:sz w:val="16"/>
          <w:szCs w:val="16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lineRule="exact" w:line="180"/>
        <w:ind w:left="2327" w:right="7137"/>
      </w:pPr>
      <w:r>
        <w:rPr>
          <w:rFonts w:cs="Times New Roman" w:hAnsi="Times New Roman" w:eastAsia="Times New Roman" w:ascii="Times New Roman"/>
          <w:color w:val="313636"/>
          <w:spacing w:val="-3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5D6060"/>
          <w:spacing w:val="-25"/>
          <w:w w:val="6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5"/>
          <w:w w:val="13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13636"/>
          <w:spacing w:val="0"/>
          <w:w w:val="102"/>
          <w:sz w:val="18"/>
          <w:szCs w:val="18"/>
        </w:rPr>
        <w:t>ess</w:t>
      </w:r>
      <w:r>
        <w:rPr>
          <w:rFonts w:cs="Times New Roman" w:hAnsi="Times New Roman" w:eastAsia="Times New Roman" w:ascii="Times New Roman"/>
          <w:color w:val="313636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414646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-4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13636"/>
          <w:spacing w:val="0"/>
          <w:w w:val="92"/>
          <w:sz w:val="18"/>
          <w:szCs w:val="18"/>
        </w:rPr>
        <w:t>min</w:t>
      </w:r>
      <w:r>
        <w:rPr>
          <w:rFonts w:cs="Times New Roman" w:hAnsi="Times New Roman" w:eastAsia="Times New Roman" w:ascii="Times New Roman"/>
          <w:color w:val="313636"/>
          <w:spacing w:val="-10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414646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13636"/>
          <w:spacing w:val="0"/>
          <w:w w:val="98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color w:val="313636"/>
          <w:spacing w:val="-8"/>
          <w:w w:val="9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13636"/>
          <w:spacing w:val="0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13636"/>
          <w:spacing w:val="-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13636"/>
          <w:spacing w:val="-3"/>
          <w:w w:val="94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13636"/>
          <w:spacing w:val="0"/>
          <w:w w:val="89"/>
          <w:sz w:val="18"/>
          <w:szCs w:val="18"/>
        </w:rPr>
        <w:t>n.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4"/>
          <w:szCs w:val="14"/>
        </w:rPr>
        <w:jc w:val="center"/>
        <w:spacing w:lineRule="exact" w:line="140"/>
        <w:ind w:left="1461" w:right="6910"/>
      </w:pPr>
      <w:r>
        <w:rPr>
          <w:rFonts w:cs="Times New Roman" w:hAnsi="Times New Roman" w:eastAsia="Times New Roman" w:ascii="Times New Roman"/>
          <w:color w:val="313636"/>
          <w:spacing w:val="0"/>
          <w:w w:val="100"/>
          <w:sz w:val="14"/>
          <w:szCs w:val="14"/>
        </w:rPr>
        <w:t>From</w:t>
      </w:r>
      <w:r>
        <w:rPr>
          <w:rFonts w:cs="Times New Roman" w:hAnsi="Times New Roman" w:eastAsia="Times New Roman" w:ascii="Times New Roman"/>
          <w:color w:val="313636"/>
          <w:spacing w:val="0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313636"/>
          <w:spacing w:val="1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4"/>
          <w:szCs w:val="14"/>
        </w:rPr>
        <w:t>The</w:t>
      </w:r>
      <w:r>
        <w:rPr>
          <w:rFonts w:cs="Times New Roman" w:hAnsi="Times New Roman" w:eastAsia="Times New Roman" w:ascii="Times New Roman"/>
          <w:b/>
          <w:color w:val="313636"/>
          <w:spacing w:val="5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4"/>
          <w:szCs w:val="14"/>
        </w:rPr>
        <w:t>Damn</w:t>
      </w:r>
      <w:r>
        <w:rPr>
          <w:rFonts w:cs="Times New Roman" w:hAnsi="Times New Roman" w:eastAsia="Times New Roman" w:ascii="Times New Roman"/>
          <w:b/>
          <w:color w:val="313636"/>
          <w:spacing w:val="-7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b/>
          <w:color w:val="313636"/>
          <w:spacing w:val="0"/>
          <w:w w:val="100"/>
          <w:sz w:val="14"/>
          <w:szCs w:val="14"/>
        </w:rPr>
        <w:t>Goo</w:t>
      </w:r>
      <w:r>
        <w:rPr>
          <w:rFonts w:cs="Times New Roman" w:hAnsi="Times New Roman" w:eastAsia="Times New Roman" w:ascii="Times New Roman"/>
          <w:b/>
          <w:color w:val="313636"/>
          <w:spacing w:val="1"/>
          <w:w w:val="100"/>
          <w:sz w:val="14"/>
          <w:szCs w:val="14"/>
        </w:rPr>
        <w:t>d</w:t>
      </w:r>
      <w:r>
        <w:rPr>
          <w:rFonts w:cs="Arial" w:hAnsi="Arial" w:eastAsia="Arial" w:ascii="Arial"/>
          <w:b/>
          <w:color w:val="313636"/>
          <w:spacing w:val="5"/>
          <w:w w:val="100"/>
          <w:sz w:val="12"/>
          <w:szCs w:val="12"/>
        </w:rPr>
        <w:t>R</w:t>
      </w:r>
      <w:r>
        <w:rPr>
          <w:rFonts w:cs="Arial" w:hAnsi="Arial" w:eastAsia="Arial" w:ascii="Arial"/>
          <w:b/>
          <w:color w:val="313636"/>
          <w:spacing w:val="0"/>
          <w:w w:val="100"/>
          <w:sz w:val="12"/>
          <w:szCs w:val="12"/>
        </w:rPr>
        <w:t>esume</w:t>
      </w:r>
      <w:r>
        <w:rPr>
          <w:rFonts w:cs="Arial" w:hAnsi="Arial" w:eastAsia="Arial" w:ascii="Arial"/>
          <w:b/>
          <w:color w:val="313636"/>
          <w:spacing w:val="26"/>
          <w:w w:val="100"/>
          <w:sz w:val="12"/>
          <w:szCs w:val="12"/>
        </w:rPr>
        <w:t> </w:t>
      </w:r>
      <w:hyperlink r:id="rId5">
        <w:r>
          <w:rPr>
            <w:rFonts w:cs="Arial" w:hAnsi="Arial" w:eastAsia="Arial" w:ascii="Arial"/>
            <w:b/>
            <w:color w:val="313636"/>
            <w:spacing w:val="0"/>
            <w:w w:val="100"/>
            <w:sz w:val="12"/>
            <w:szCs w:val="12"/>
          </w:rPr>
          <w:t>@aide</w:t>
        </w:r>
        <w:r>
          <w:rPr>
            <w:rFonts w:cs="Arial" w:hAnsi="Arial" w:eastAsia="Arial" w:ascii="Arial"/>
            <w:b/>
            <w:color w:val="313636"/>
            <w:spacing w:val="18"/>
            <w:w w:val="100"/>
            <w:sz w:val="12"/>
            <w:szCs w:val="12"/>
          </w:rPr>
          <w:t> </w:t>
        </w:r>
        <w:r>
          <w:rPr>
            <w:rFonts w:cs="Arial" w:hAnsi="Arial" w:eastAsia="Arial" w:ascii="Arial"/>
            <w:color w:val="313636"/>
            <w:spacing w:val="1"/>
            <w:w w:val="100"/>
            <w:sz w:val="14"/>
            <w:szCs w:val="14"/>
          </w:rPr>
          <w:t>p</w:t>
        </w:r>
        <w:r>
          <w:rPr>
            <w:rFonts w:cs="Arial" w:hAnsi="Arial" w:eastAsia="Arial" w:ascii="Arial"/>
            <w:color w:val="313636"/>
            <w:spacing w:val="0"/>
            <w:w w:val="100"/>
            <w:sz w:val="14"/>
            <w:szCs w:val="14"/>
          </w:rPr>
          <w:t>g</w:t>
        </w:r>
        <w:r>
          <w:rPr>
            <w:rFonts w:cs="Arial" w:hAnsi="Arial" w:eastAsia="Arial" w:ascii="Arial"/>
            <w:color w:val="313636"/>
            <w:spacing w:val="-4"/>
            <w:w w:val="100"/>
            <w:sz w:val="14"/>
            <w:szCs w:val="14"/>
          </w:rPr>
          <w:t> </w:t>
        </w:r>
        <w:r>
          <w:rPr>
            <w:rFonts w:cs="Times New Roman" w:hAnsi="Times New Roman" w:eastAsia="Times New Roman" w:ascii="Times New Roman"/>
            <w:color w:val="414646"/>
            <w:spacing w:val="2"/>
            <w:w w:val="100"/>
            <w:sz w:val="14"/>
            <w:szCs w:val="14"/>
          </w:rPr>
          <w:t>2</w:t>
        </w:r>
        <w:r>
          <w:rPr>
            <w:rFonts w:cs="Times New Roman" w:hAnsi="Times New Roman" w:eastAsia="Times New Roman" w:ascii="Times New Roman"/>
            <w:color w:val="313636"/>
            <w:spacing w:val="3"/>
            <w:w w:val="113"/>
            <w:sz w:val="14"/>
            <w:szCs w:val="14"/>
          </w:rPr>
          <w:t>9</w:t>
        </w:r>
        <w:r>
          <w:rPr>
            <w:rFonts w:cs="Times New Roman" w:hAnsi="Times New Roman" w:eastAsia="Times New Roman" w:ascii="Times New Roman"/>
            <w:color w:val="414646"/>
            <w:spacing w:val="0"/>
            <w:w w:val="93"/>
            <w:sz w:val="14"/>
            <w:szCs w:val="14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14"/>
            <w:szCs w:val="14"/>
          </w:rPr>
        </w:r>
      </w:hyperlink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68"/>
          <w:szCs w:val="68"/>
        </w:rPr>
        <w:jc w:val="right"/>
        <w:spacing w:lineRule="exact" w:line="740"/>
        <w:ind w:right="109"/>
      </w:pPr>
      <w:r>
        <w:rPr>
          <w:rFonts w:cs="Arial" w:hAnsi="Arial" w:eastAsia="Arial" w:ascii="Arial"/>
          <w:b/>
          <w:color w:val="313636"/>
          <w:spacing w:val="0"/>
          <w:w w:val="94"/>
          <w:position w:val="-1"/>
          <w:sz w:val="68"/>
          <w:szCs w:val="68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68"/>
          <w:szCs w:val="68"/>
        </w:rPr>
      </w:r>
    </w:p>
    <w:sectPr>
      <w:type w:val="continuous"/>
      <w:pgSz w:w="12340" w:h="15920"/>
      <w:pgMar w:top="460" w:bottom="280" w:left="740" w:right="4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mailto:@aide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